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503DC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B7FE95D" w:rsidR="00BE7E6E" w:rsidRPr="00731494" w:rsidRDefault="00335A08">
            <w:r w:rsidRPr="00335A08">
              <w:rPr>
                <w:rFonts w:ascii="Arial" w:hAnsi="Arial" w:cs="Arial"/>
                <w:color w:val="000000"/>
                <w:position w:val="-2"/>
                <w:sz w:val="18"/>
                <w:szCs w:val="18"/>
              </w:rPr>
              <w:t>Vzorec bančne garancije / kavcijskega zavarovanja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D025BCD" w:rsidR="00BE7E6E" w:rsidRPr="00731494" w:rsidRDefault="0071124A">
            <w:r w:rsidRPr="0071124A">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69B904E"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03B561BC" w:rsidR="00BE7E6E" w:rsidRPr="00285E5F"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9B7D58">
              <w:rPr>
                <w:rFonts w:ascii="Arial" w:hAnsi="Arial" w:cs="Arial"/>
                <w:color w:val="000000"/>
                <w:position w:val="-2"/>
                <w:sz w:val="18"/>
                <w:szCs w:val="18"/>
              </w:rPr>
              <w:t>sistemov za vpenjanje glave</w:t>
            </w:r>
            <w:r w:rsidR="00307709" w:rsidRPr="00307709">
              <w:rPr>
                <w:rFonts w:ascii="Arial" w:hAnsi="Arial" w:cs="Arial"/>
                <w:color w:val="000000"/>
                <w:position w:val="-2"/>
                <w:sz w:val="18"/>
                <w:szCs w:val="18"/>
              </w:rPr>
              <w:t xml:space="preserv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503DC4" w:rsidRPr="00731494" w14:paraId="18FA43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168C9" w14:textId="4DBC40F7" w:rsidR="00503DC4" w:rsidRPr="00731494" w:rsidRDefault="00503DC4">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DAD74" w14:textId="24092DDD" w:rsidR="00503DC4" w:rsidRPr="00CC0FCB" w:rsidRDefault="00503DC4">
            <w:pPr>
              <w:rPr>
                <w:rFonts w:ascii="Arial" w:hAnsi="Arial" w:cs="Arial"/>
                <w:color w:val="000000"/>
                <w:position w:val="-2"/>
                <w:sz w:val="18"/>
                <w:szCs w:val="18"/>
              </w:rPr>
            </w:pPr>
            <w:r>
              <w:rPr>
                <w:rFonts w:ascii="Arial" w:hAnsi="Arial" w:cs="Arial"/>
                <w:color w:val="000000"/>
                <w:position w:val="-2"/>
                <w:sz w:val="18"/>
                <w:szCs w:val="18"/>
              </w:rPr>
              <w:t>Vzorec pogodbe: Pogodba o dobavi potrošnih materialov za sisteme za vpenjanje glave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40B17" w14:textId="2A2A0697" w:rsidR="00503DC4" w:rsidRPr="00731494" w:rsidRDefault="00503DC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307709" w:rsidRPr="00731494" w14:paraId="33F4F7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C8643" w14:textId="02F3F4E9" w:rsidR="00307709" w:rsidRPr="00731494" w:rsidRDefault="0030770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795EE" w14:textId="4E0FC0FC" w:rsidR="00307709" w:rsidRPr="00731494" w:rsidRDefault="00A03493">
            <w:pPr>
              <w:rPr>
                <w:rFonts w:ascii="Arial" w:hAnsi="Arial" w:cs="Arial"/>
                <w:color w:val="000000"/>
                <w:position w:val="-2"/>
                <w:sz w:val="18"/>
                <w:szCs w:val="18"/>
              </w:rPr>
            </w:pPr>
            <w:r w:rsidRPr="00A03493">
              <w:rPr>
                <w:rFonts w:ascii="Arial" w:hAnsi="Arial" w:cs="Arial"/>
                <w:color w:val="000000"/>
                <w:position w:val="-2"/>
                <w:sz w:val="18"/>
                <w:szCs w:val="18"/>
              </w:rPr>
              <w:t>Pooblastilo oziroma adekvatno dokazilo iz katerega izhaja pooblastilo proizvajalca oziroma principala za prodajo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F79EB" w14:textId="10D3E433" w:rsidR="00307709" w:rsidRPr="00731494" w:rsidRDefault="00307709">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307709" w:rsidRPr="00731494" w14:paraId="64568F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1C5D4" w14:textId="69E56DD5" w:rsidR="00307709" w:rsidRPr="00EE10F6" w:rsidRDefault="00307709">
            <w:pPr>
              <w:rPr>
                <w:rFonts w:ascii="Arial" w:hAnsi="Arial" w:cs="Arial"/>
                <w:color w:val="000000"/>
                <w:position w:val="-2"/>
                <w:sz w:val="18"/>
                <w:szCs w:val="18"/>
              </w:rPr>
            </w:pPr>
            <w:r w:rsidRPr="00EE10F6">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F1C87" w14:textId="496EEDFA" w:rsidR="00D52845" w:rsidRPr="00EE10F6" w:rsidRDefault="00EE10F6">
            <w:pPr>
              <w:rPr>
                <w:rFonts w:ascii="Arial" w:hAnsi="Arial" w:cs="Arial"/>
                <w:color w:val="000000"/>
                <w:position w:val="-2"/>
                <w:sz w:val="18"/>
                <w:szCs w:val="18"/>
              </w:rPr>
            </w:pPr>
            <w:r w:rsidRPr="00EE10F6">
              <w:rPr>
                <w:rFonts w:ascii="Arial" w:hAnsi="Arial" w:cs="Arial"/>
                <w:color w:val="000000"/>
                <w:position w:val="-2"/>
                <w:sz w:val="18"/>
                <w:szCs w:val="18"/>
              </w:rPr>
              <w:t>Pooblastilo oziroma adekvatno dokazilo iz katerega izhaja pooblastilo proizvajalca oziroma principala za vzdrževanje in servisiranje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62E99" w14:textId="20F1FA03" w:rsidR="00307709" w:rsidRPr="00EE10F6" w:rsidRDefault="00307709">
            <w:pPr>
              <w:spacing w:before="135" w:after="135"/>
              <w:jc w:val="both"/>
              <w:textAlignment w:val="center"/>
              <w:rPr>
                <w:rFonts w:ascii="Arial" w:hAnsi="Arial" w:cs="Arial"/>
                <w:color w:val="000000"/>
                <w:position w:val="-2"/>
                <w:sz w:val="18"/>
                <w:szCs w:val="18"/>
              </w:rPr>
            </w:pPr>
            <w:r w:rsidRPr="00EE10F6">
              <w:rPr>
                <w:rFonts w:ascii="Arial" w:hAnsi="Arial" w:cs="Arial"/>
                <w:color w:val="000000"/>
                <w:position w:val="-2"/>
                <w:sz w:val="18"/>
                <w:szCs w:val="18"/>
              </w:rPr>
              <w:t>Priložena dokazila</w:t>
            </w:r>
          </w:p>
        </w:tc>
      </w:tr>
    </w:tbl>
    <w:p w14:paraId="1BA69E8B" w14:textId="77777777" w:rsidR="00BE7E6E" w:rsidRDefault="00BE7E6E"/>
    <w:p w14:paraId="0B103910" w14:textId="77777777" w:rsidR="00307709" w:rsidRPr="00307709" w:rsidRDefault="00307709" w:rsidP="00307709"/>
    <w:p w14:paraId="6F894F06" w14:textId="15009C39" w:rsidR="00307709" w:rsidRDefault="00307709" w:rsidP="00307709">
      <w:pPr>
        <w:tabs>
          <w:tab w:val="left" w:pos="2053"/>
        </w:tabs>
      </w:pPr>
    </w:p>
    <w:p w14:paraId="2811ECFF" w14:textId="01A9980A" w:rsidR="00307709" w:rsidRPr="00307709" w:rsidRDefault="00307709" w:rsidP="00307709">
      <w:pPr>
        <w:tabs>
          <w:tab w:val="left" w:pos="2053"/>
        </w:tabs>
        <w:sectPr w:rsidR="00307709" w:rsidRPr="00307709" w:rsidSect="00D931BF">
          <w:headerReference w:type="default" r:id="rId8"/>
          <w:footerReference w:type="default" r:id="rId9"/>
          <w:pgSz w:w="11906" w:h="16838"/>
          <w:pgMar w:top="1418" w:right="1418" w:bottom="1418" w:left="1418" w:header="567" w:footer="680" w:gutter="0"/>
          <w:cols w:space="708"/>
          <w:docGrid w:linePitch="360"/>
        </w:sectPr>
      </w:pPr>
      <w:r>
        <w:tab/>
      </w: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18CD409" w:rsidR="00BE7E6E" w:rsidRPr="00731494" w:rsidRDefault="00A11576">
      <w:pPr>
        <w:spacing w:before="225" w:after="225" w:line="240" w:lineRule="auto"/>
        <w:jc w:val="both"/>
      </w:pPr>
      <w:r w:rsidRPr="00FB3715">
        <w:rPr>
          <w:rFonts w:ascii="Arial" w:hAnsi="Arial" w:cs="Arial"/>
          <w:color w:val="000000"/>
          <w:sz w:val="18"/>
          <w:szCs w:val="18"/>
        </w:rPr>
        <w:t xml:space="preserve">Na osnovi povabila za naročilo </w:t>
      </w:r>
      <w:r w:rsidRPr="00FB3715">
        <w:rPr>
          <w:rFonts w:ascii="Arial" w:hAnsi="Arial" w:cs="Arial"/>
          <w:b/>
          <w:bCs/>
          <w:color w:val="000000"/>
          <w:sz w:val="18"/>
          <w:szCs w:val="18"/>
        </w:rPr>
        <w:t>»</w:t>
      </w:r>
      <w:r w:rsidR="00FB3715" w:rsidRPr="00FB3715">
        <w:rPr>
          <w:rFonts w:ascii="Arial" w:hAnsi="Arial" w:cs="Arial"/>
          <w:b/>
          <w:bCs/>
          <w:color w:val="000000"/>
          <w:sz w:val="18"/>
          <w:szCs w:val="18"/>
        </w:rPr>
        <w:t>Nakup sistemov za vpenjanje glave za potrebe UKC Ljubljana</w:t>
      </w:r>
      <w:r w:rsidRPr="00FB3715">
        <w:rPr>
          <w:rFonts w:ascii="Arial" w:hAnsi="Arial" w:cs="Arial"/>
          <w:b/>
          <w:bCs/>
          <w:color w:val="000000"/>
          <w:sz w:val="18"/>
          <w:szCs w:val="18"/>
        </w:rPr>
        <w:t>«</w:t>
      </w:r>
      <w:r w:rsidRPr="00FB3715">
        <w:rPr>
          <w:rFonts w:ascii="Arial" w:hAnsi="Arial" w:cs="Arial"/>
          <w:color w:val="000000"/>
          <w:sz w:val="18"/>
          <w:szCs w:val="18"/>
        </w:rPr>
        <w:t xml:space="preserve"> dajemo ponudbo, kot sledi:</w:t>
      </w:r>
    </w:p>
    <w:p w14:paraId="535C059B" w14:textId="521D8AB3"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0E3FF8">
      <w:pPr>
        <w:spacing w:after="225" w:line="240" w:lineRule="auto"/>
        <w:rPr>
          <w:rFonts w:ascii="Arial" w:hAnsi="Arial" w:cs="Arial"/>
          <w:b/>
          <w:bCs/>
          <w:color w:val="000000"/>
          <w:sz w:val="18"/>
          <w:szCs w:val="18"/>
        </w:rPr>
      </w:pPr>
      <w:r w:rsidRPr="00865B2D">
        <w:rPr>
          <w:rFonts w:ascii="Arial" w:hAnsi="Arial" w:cs="Arial"/>
          <w:b/>
          <w:bCs/>
          <w:color w:val="000000"/>
          <w:sz w:val="18"/>
          <w:szCs w:val="18"/>
        </w:rPr>
        <w:lastRenderedPageBreak/>
        <w:t>IV. Ponudbena cena</w:t>
      </w:r>
    </w:p>
    <w:p w14:paraId="71D9DC5F" w14:textId="760D19CD" w:rsidR="00394A66" w:rsidRPr="000E3FF8" w:rsidRDefault="00394A66" w:rsidP="00D46453">
      <w:pPr>
        <w:pStyle w:val="ListParagraph"/>
        <w:numPr>
          <w:ilvl w:val="0"/>
          <w:numId w:val="48"/>
        </w:numPr>
        <w:rPr>
          <w:rFonts w:ascii="Arial" w:hAnsi="Arial" w:cs="Arial"/>
          <w:i/>
          <w:iCs/>
          <w:sz w:val="18"/>
          <w:szCs w:val="18"/>
          <w:u w:val="single"/>
        </w:rPr>
      </w:pPr>
      <w:r w:rsidRPr="000E3FF8">
        <w:rPr>
          <w:rFonts w:ascii="Arial" w:hAnsi="Arial" w:cs="Arial"/>
          <w:i/>
          <w:iCs/>
          <w:color w:val="000000"/>
          <w:sz w:val="18"/>
          <w:szCs w:val="18"/>
          <w:u w:val="single"/>
        </w:rPr>
        <w:t xml:space="preserve">Ponudbena </w:t>
      </w:r>
      <w:r w:rsidR="009C48CB" w:rsidRPr="000E3FF8">
        <w:rPr>
          <w:rFonts w:ascii="Arial" w:hAnsi="Arial" w:cs="Arial"/>
          <w:i/>
          <w:iCs/>
          <w:sz w:val="18"/>
          <w:szCs w:val="18"/>
          <w:u w:val="single"/>
        </w:rPr>
        <w:t xml:space="preserve">cena </w:t>
      </w:r>
      <w:r w:rsidR="000E3FF8" w:rsidRPr="000E3FF8">
        <w:rPr>
          <w:rFonts w:ascii="Arial" w:hAnsi="Arial" w:cs="Arial"/>
          <w:i/>
          <w:iCs/>
          <w:sz w:val="18"/>
          <w:szCs w:val="18"/>
          <w:u w:val="single"/>
        </w:rPr>
        <w:t>Radiolucenten</w:t>
      </w:r>
      <w:r w:rsidR="000E3FF8">
        <w:rPr>
          <w:rFonts w:ascii="Arial" w:hAnsi="Arial" w:cs="Arial"/>
          <w:i/>
          <w:iCs/>
          <w:sz w:val="18"/>
          <w:szCs w:val="18"/>
          <w:u w:val="single"/>
        </w:rPr>
        <w:t>tnega</w:t>
      </w:r>
      <w:r w:rsidR="000E3FF8" w:rsidRPr="000E3FF8">
        <w:rPr>
          <w:rFonts w:ascii="Arial" w:hAnsi="Arial" w:cs="Arial"/>
          <w:i/>
          <w:iCs/>
          <w:sz w:val="18"/>
          <w:szCs w:val="18"/>
          <w:u w:val="single"/>
        </w:rPr>
        <w:t xml:space="preserve"> sistem</w:t>
      </w:r>
      <w:r w:rsidR="000E3FF8">
        <w:rPr>
          <w:rFonts w:ascii="Arial" w:hAnsi="Arial" w:cs="Arial"/>
          <w:i/>
          <w:iCs/>
          <w:sz w:val="18"/>
          <w:szCs w:val="18"/>
          <w:u w:val="single"/>
        </w:rPr>
        <w:t>a</w:t>
      </w:r>
      <w:r w:rsidR="000E3FF8" w:rsidRPr="000E3FF8">
        <w:rPr>
          <w:rFonts w:ascii="Arial" w:hAnsi="Arial" w:cs="Arial"/>
          <w:i/>
          <w:iCs/>
          <w:sz w:val="18"/>
          <w:szCs w:val="18"/>
          <w:u w:val="single"/>
        </w:rPr>
        <w:t xml:space="preserve"> za kranialno stabilizacijo med nevrokirurškimi posegi, ko je potrebno intra-operativno slikanje pacienta</w:t>
      </w:r>
    </w:p>
    <w:tbl>
      <w:tblPr>
        <w:tblStyle w:val="TableGrid"/>
        <w:tblW w:w="9640" w:type="dxa"/>
        <w:tblInd w:w="-147" w:type="dxa"/>
        <w:tblLook w:val="04A0" w:firstRow="1" w:lastRow="0" w:firstColumn="1" w:lastColumn="0" w:noHBand="0" w:noVBand="1"/>
      </w:tblPr>
      <w:tblGrid>
        <w:gridCol w:w="4111"/>
        <w:gridCol w:w="1843"/>
        <w:gridCol w:w="1843"/>
        <w:gridCol w:w="1843"/>
      </w:tblGrid>
      <w:tr w:rsidR="000E3FF8" w14:paraId="58DCF9F7" w14:textId="77777777" w:rsidTr="0005773C">
        <w:trPr>
          <w:trHeight w:val="664"/>
        </w:trPr>
        <w:tc>
          <w:tcPr>
            <w:tcW w:w="4111" w:type="dxa"/>
            <w:vMerge w:val="restart"/>
            <w:shd w:val="clear" w:color="auto" w:fill="D9D9D9" w:themeFill="background1" w:themeFillShade="D9"/>
            <w:vAlign w:val="center"/>
          </w:tcPr>
          <w:p w14:paraId="3EB6C553" w14:textId="77777777" w:rsidR="000E3FF8" w:rsidRPr="001C0433" w:rsidRDefault="000E3FF8"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04BCC4F7" w14:textId="44394B26" w:rsidR="000E3FF8" w:rsidRPr="001C0433" w:rsidRDefault="000E3FF8" w:rsidP="00211AF7">
            <w:pPr>
              <w:spacing w:before="225" w:after="225"/>
              <w:jc w:val="center"/>
              <w:rPr>
                <w:rFonts w:ascii="Arial" w:hAnsi="Arial" w:cs="Arial"/>
                <w:b/>
                <w:bCs/>
                <w:sz w:val="18"/>
                <w:szCs w:val="18"/>
              </w:rPr>
            </w:pPr>
            <w:r w:rsidRPr="000E3FF8">
              <w:rPr>
                <w:rFonts w:ascii="Arial" w:hAnsi="Arial" w:cs="Arial"/>
                <w:b/>
                <w:bCs/>
                <w:sz w:val="18"/>
                <w:szCs w:val="18"/>
              </w:rPr>
              <w:t>Radiolucenten sistem za kranialno stabilizacijo med nevrokirurškimi posegi, ko je potrebno intra-operativno slikanje pacienta</w:t>
            </w:r>
          </w:p>
        </w:tc>
      </w:tr>
      <w:tr w:rsidR="000E3FF8" w14:paraId="68541DA3" w14:textId="77777777" w:rsidTr="0005773C">
        <w:tc>
          <w:tcPr>
            <w:tcW w:w="4111" w:type="dxa"/>
            <w:vMerge/>
            <w:shd w:val="clear" w:color="auto" w:fill="D9D9D9" w:themeFill="background1" w:themeFillShade="D9"/>
            <w:vAlign w:val="center"/>
          </w:tcPr>
          <w:p w14:paraId="306E6873" w14:textId="77777777" w:rsidR="000E3FF8" w:rsidRPr="001C0433" w:rsidRDefault="000E3FF8" w:rsidP="00211AF7">
            <w:pPr>
              <w:spacing w:before="225" w:after="225"/>
              <w:jc w:val="center"/>
              <w:rPr>
                <w:rFonts w:ascii="Arial" w:hAnsi="Arial" w:cs="Arial"/>
                <w:b/>
                <w:bCs/>
                <w:sz w:val="18"/>
                <w:szCs w:val="18"/>
              </w:rPr>
            </w:pPr>
          </w:p>
        </w:tc>
        <w:tc>
          <w:tcPr>
            <w:tcW w:w="1843" w:type="dxa"/>
            <w:shd w:val="clear" w:color="auto" w:fill="DBE5F1" w:themeFill="accent1" w:themeFillTint="33"/>
            <w:vAlign w:val="center"/>
          </w:tcPr>
          <w:p w14:paraId="16A9D6F3"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brez DDV</w:t>
            </w:r>
          </w:p>
        </w:tc>
        <w:tc>
          <w:tcPr>
            <w:tcW w:w="1843" w:type="dxa"/>
            <w:shd w:val="clear" w:color="auto" w:fill="DBE5F1" w:themeFill="accent1" w:themeFillTint="33"/>
            <w:vAlign w:val="center"/>
          </w:tcPr>
          <w:p w14:paraId="0CA7F395"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DDV</w:t>
            </w:r>
          </w:p>
        </w:tc>
        <w:tc>
          <w:tcPr>
            <w:tcW w:w="1843" w:type="dxa"/>
            <w:shd w:val="clear" w:color="auto" w:fill="DBE5F1" w:themeFill="accent1" w:themeFillTint="33"/>
            <w:vAlign w:val="center"/>
          </w:tcPr>
          <w:p w14:paraId="223863A9"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z DDV</w:t>
            </w:r>
          </w:p>
        </w:tc>
      </w:tr>
      <w:tr w:rsidR="00865B2D" w14:paraId="25C4FAAD" w14:textId="77777777" w:rsidTr="0005773C">
        <w:tc>
          <w:tcPr>
            <w:tcW w:w="4111" w:type="dxa"/>
            <w:shd w:val="clear" w:color="auto" w:fill="D9D9D9" w:themeFill="background1" w:themeFillShade="D9"/>
            <w:vAlign w:val="center"/>
          </w:tcPr>
          <w:p w14:paraId="7E01EED9" w14:textId="4B43AC83" w:rsidR="00865B2D" w:rsidRPr="001C0433" w:rsidRDefault="00865B2D" w:rsidP="00211AF7">
            <w:pPr>
              <w:spacing w:before="225" w:after="225"/>
              <w:jc w:val="center"/>
              <w:rPr>
                <w:rFonts w:ascii="Arial" w:hAnsi="Arial" w:cs="Arial"/>
                <w:b/>
                <w:bCs/>
                <w:sz w:val="18"/>
                <w:szCs w:val="18"/>
              </w:rPr>
            </w:pPr>
            <w:r w:rsidRPr="001C0433">
              <w:rPr>
                <w:rFonts w:ascii="Arial" w:hAnsi="Arial" w:cs="Arial"/>
                <w:b/>
                <w:bCs/>
                <w:sz w:val="18"/>
                <w:szCs w:val="18"/>
              </w:rPr>
              <w:t>Ponudbena cena opreme</w:t>
            </w:r>
            <w:r w:rsidR="00B95A27">
              <w:rPr>
                <w:rFonts w:ascii="Arial" w:hAnsi="Arial" w:cs="Arial"/>
                <w:b/>
                <w:bCs/>
                <w:sz w:val="18"/>
                <w:szCs w:val="18"/>
              </w:rPr>
              <w:t xml:space="preserve">, vključno s ponudbeno ceno garancije za odpravo napak </w:t>
            </w:r>
            <w:r w:rsidR="00B95A27" w:rsidRPr="00CA26F2">
              <w:rPr>
                <w:rFonts w:ascii="Arial" w:hAnsi="Arial" w:cs="Arial"/>
                <w:b/>
                <w:bCs/>
                <w:sz w:val="18"/>
                <w:szCs w:val="18"/>
              </w:rPr>
              <w:t>(</w:t>
            </w:r>
            <w:r w:rsidR="00B95A27">
              <w:rPr>
                <w:rFonts w:ascii="Arial" w:hAnsi="Arial" w:cs="Arial"/>
                <w:b/>
                <w:bCs/>
                <w:sz w:val="18"/>
                <w:szCs w:val="18"/>
              </w:rPr>
              <w:t xml:space="preserve">preventivnega in </w:t>
            </w:r>
            <w:r w:rsidR="00B95A27" w:rsidRPr="00CA26F2">
              <w:rPr>
                <w:rFonts w:ascii="Arial" w:hAnsi="Arial" w:cs="Arial"/>
                <w:b/>
                <w:bCs/>
                <w:sz w:val="18"/>
                <w:szCs w:val="18"/>
              </w:rPr>
              <w:t>kurativnega vzdrževanja) v času garancijske dobe (24 mesecev</w:t>
            </w:r>
            <w:r w:rsidR="00B95A27" w:rsidRPr="001C0433">
              <w:rPr>
                <w:rFonts w:ascii="Arial" w:hAnsi="Arial" w:cs="Arial"/>
                <w:b/>
                <w:bCs/>
                <w:sz w:val="18"/>
                <w:szCs w:val="18"/>
              </w:rPr>
              <w:t xml:space="preserve"> </w:t>
            </w:r>
            <w:r w:rsidRPr="001C0433">
              <w:rPr>
                <w:rFonts w:ascii="Arial" w:hAnsi="Arial" w:cs="Arial"/>
                <w:b/>
                <w:bCs/>
                <w:sz w:val="18"/>
                <w:szCs w:val="18"/>
              </w:rPr>
              <w:t>*</w:t>
            </w:r>
          </w:p>
        </w:tc>
        <w:tc>
          <w:tcPr>
            <w:tcW w:w="1843" w:type="dxa"/>
            <w:vAlign w:val="center"/>
          </w:tcPr>
          <w:p w14:paraId="2B34E59B"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27593F01"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25D2DF15" w14:textId="77777777" w:rsidR="00865B2D" w:rsidRPr="001C0433" w:rsidRDefault="00865B2D" w:rsidP="00211AF7">
            <w:pPr>
              <w:spacing w:before="225" w:after="225"/>
              <w:jc w:val="center"/>
              <w:rPr>
                <w:rFonts w:ascii="Arial" w:hAnsi="Arial" w:cs="Arial"/>
                <w:sz w:val="18"/>
                <w:szCs w:val="18"/>
              </w:rPr>
            </w:pPr>
          </w:p>
        </w:tc>
      </w:tr>
      <w:tr w:rsidR="00865B2D" w14:paraId="77A45647" w14:textId="77777777" w:rsidTr="0005773C">
        <w:tc>
          <w:tcPr>
            <w:tcW w:w="4111" w:type="dxa"/>
            <w:shd w:val="clear" w:color="auto" w:fill="D9D9D9" w:themeFill="background1" w:themeFillShade="D9"/>
            <w:vAlign w:val="center"/>
          </w:tcPr>
          <w:p w14:paraId="11688DB4" w14:textId="388D5451" w:rsidR="00865B2D" w:rsidRPr="001C0433" w:rsidRDefault="00865B2D" w:rsidP="00211AF7">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sidR="00B95A27">
              <w:rPr>
                <w:rFonts w:ascii="Arial" w:hAnsi="Arial" w:cs="Arial"/>
                <w:b/>
                <w:bCs/>
                <w:sz w:val="18"/>
                <w:szCs w:val="18"/>
              </w:rPr>
              <w:t xml:space="preserve"> za</w:t>
            </w:r>
            <w:r w:rsidRPr="00CA26F2">
              <w:rPr>
                <w:rFonts w:ascii="Arial" w:hAnsi="Arial" w:cs="Arial"/>
                <w:b/>
                <w:bCs/>
                <w:sz w:val="18"/>
                <w:szCs w:val="18"/>
              </w:rPr>
              <w:t xml:space="preserve"> pogarancijsk</w:t>
            </w:r>
            <w:r w:rsidR="00B95A27">
              <w:rPr>
                <w:rFonts w:ascii="Arial" w:hAnsi="Arial" w:cs="Arial"/>
                <w:b/>
                <w:bCs/>
                <w:sz w:val="18"/>
                <w:szCs w:val="18"/>
              </w:rPr>
              <w:t>o</w:t>
            </w:r>
            <w:r w:rsidRPr="00CA26F2">
              <w:rPr>
                <w:rFonts w:ascii="Arial" w:hAnsi="Arial" w:cs="Arial"/>
                <w:b/>
                <w:bCs/>
                <w:sz w:val="18"/>
                <w:szCs w:val="18"/>
              </w:rPr>
              <w:t xml:space="preserve"> obdobj</w:t>
            </w:r>
            <w:r w:rsidR="00B95A27">
              <w:rPr>
                <w:rFonts w:ascii="Arial" w:hAnsi="Arial" w:cs="Arial"/>
                <w:b/>
                <w:bCs/>
                <w:sz w:val="18"/>
                <w:szCs w:val="18"/>
              </w:rPr>
              <w:t>e</w:t>
            </w:r>
            <w:r w:rsidRPr="00CA26F2">
              <w:rPr>
                <w:rFonts w:ascii="Arial" w:hAnsi="Arial" w:cs="Arial"/>
                <w:b/>
                <w:bCs/>
                <w:sz w:val="18"/>
                <w:szCs w:val="18"/>
              </w:rPr>
              <w:t xml:space="preserve"> 36 mesece</w:t>
            </w:r>
            <w:r w:rsidR="00B95A27">
              <w:rPr>
                <w:rFonts w:ascii="Arial" w:hAnsi="Arial" w:cs="Arial"/>
                <w:b/>
                <w:bCs/>
                <w:sz w:val="18"/>
                <w:szCs w:val="18"/>
              </w:rPr>
              <w:t>v</w:t>
            </w:r>
            <w:r w:rsidRPr="00CA26F2">
              <w:rPr>
                <w:rFonts w:ascii="Arial" w:hAnsi="Arial" w:cs="Arial"/>
                <w:b/>
                <w:bCs/>
                <w:sz w:val="18"/>
                <w:szCs w:val="18"/>
              </w:rPr>
              <w:t>**</w:t>
            </w:r>
          </w:p>
        </w:tc>
        <w:tc>
          <w:tcPr>
            <w:tcW w:w="1843" w:type="dxa"/>
            <w:vAlign w:val="center"/>
          </w:tcPr>
          <w:p w14:paraId="7310DEF8"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6946D337"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5D21E03C" w14:textId="77777777" w:rsidR="00865B2D" w:rsidRPr="001C0433" w:rsidRDefault="00865B2D" w:rsidP="00211AF7">
            <w:pPr>
              <w:spacing w:before="225" w:after="225"/>
              <w:jc w:val="center"/>
              <w:rPr>
                <w:rFonts w:ascii="Arial" w:hAnsi="Arial" w:cs="Arial"/>
                <w:sz w:val="18"/>
                <w:szCs w:val="18"/>
              </w:rPr>
            </w:pPr>
          </w:p>
        </w:tc>
      </w:tr>
      <w:tr w:rsidR="00865B2D" w14:paraId="09FCC9BD" w14:textId="77777777" w:rsidTr="0005773C">
        <w:tc>
          <w:tcPr>
            <w:tcW w:w="4111" w:type="dxa"/>
            <w:shd w:val="clear" w:color="auto" w:fill="D9D9D9" w:themeFill="background1" w:themeFillShade="D9"/>
            <w:vAlign w:val="center"/>
          </w:tcPr>
          <w:p w14:paraId="768EE4FD" w14:textId="1DD41251" w:rsidR="00865B2D" w:rsidRPr="00CA26F2" w:rsidRDefault="00865B2D" w:rsidP="00211AF7">
            <w:pPr>
              <w:spacing w:before="225" w:after="225"/>
              <w:jc w:val="center"/>
              <w:rPr>
                <w:rFonts w:ascii="Arial" w:hAnsi="Arial" w:cs="Arial"/>
                <w:b/>
                <w:bCs/>
                <w:sz w:val="18"/>
                <w:szCs w:val="18"/>
              </w:rPr>
            </w:pPr>
            <w:r w:rsidRPr="00CA26F2">
              <w:rPr>
                <w:rFonts w:ascii="Arial" w:hAnsi="Arial" w:cs="Arial"/>
                <w:b/>
                <w:bCs/>
                <w:sz w:val="18"/>
                <w:szCs w:val="18"/>
              </w:rPr>
              <w:t xml:space="preserve">Ponudbena cena preventivnega vzdrževanja </w:t>
            </w:r>
            <w:r w:rsidR="00B95A27">
              <w:rPr>
                <w:rFonts w:ascii="Arial" w:hAnsi="Arial" w:cs="Arial"/>
                <w:b/>
                <w:bCs/>
                <w:sz w:val="18"/>
                <w:szCs w:val="18"/>
              </w:rPr>
              <w:t xml:space="preserve">za pogarancijsko </w:t>
            </w:r>
            <w:r w:rsidR="00633305" w:rsidRPr="00CA26F2">
              <w:rPr>
                <w:rFonts w:ascii="Arial" w:hAnsi="Arial" w:cs="Arial"/>
                <w:b/>
                <w:bCs/>
                <w:sz w:val="18"/>
                <w:szCs w:val="18"/>
              </w:rPr>
              <w:t>obdobj</w:t>
            </w:r>
            <w:r w:rsidR="00633305">
              <w:rPr>
                <w:rFonts w:ascii="Arial" w:hAnsi="Arial" w:cs="Arial"/>
                <w:b/>
                <w:bCs/>
                <w:sz w:val="18"/>
                <w:szCs w:val="18"/>
              </w:rPr>
              <w:t>e</w:t>
            </w:r>
            <w:r w:rsidR="00B95A27">
              <w:rPr>
                <w:rFonts w:ascii="Arial" w:hAnsi="Arial" w:cs="Arial"/>
                <w:b/>
                <w:bCs/>
                <w:sz w:val="18"/>
                <w:szCs w:val="18"/>
              </w:rPr>
              <w:t xml:space="preserve"> </w:t>
            </w:r>
            <w:r w:rsidRPr="00CA26F2">
              <w:rPr>
                <w:rFonts w:ascii="Arial" w:hAnsi="Arial" w:cs="Arial"/>
                <w:b/>
                <w:bCs/>
                <w:sz w:val="18"/>
                <w:szCs w:val="18"/>
              </w:rPr>
              <w:t>36 mesecev)***</w:t>
            </w:r>
          </w:p>
        </w:tc>
        <w:tc>
          <w:tcPr>
            <w:tcW w:w="1843" w:type="dxa"/>
            <w:vAlign w:val="center"/>
          </w:tcPr>
          <w:p w14:paraId="62F3C035"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3C21ACA9"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72E9AF73" w14:textId="77777777" w:rsidR="00865B2D" w:rsidRPr="001C0433" w:rsidRDefault="00865B2D" w:rsidP="00211AF7">
            <w:pPr>
              <w:spacing w:before="225" w:after="225"/>
              <w:jc w:val="center"/>
              <w:rPr>
                <w:rFonts w:ascii="Arial" w:hAnsi="Arial" w:cs="Arial"/>
                <w:sz w:val="18"/>
                <w:szCs w:val="18"/>
              </w:rPr>
            </w:pPr>
          </w:p>
        </w:tc>
      </w:tr>
      <w:tr w:rsidR="00865B2D" w14:paraId="68AF533D" w14:textId="77777777" w:rsidTr="0005773C">
        <w:tc>
          <w:tcPr>
            <w:tcW w:w="4111" w:type="dxa"/>
            <w:shd w:val="clear" w:color="auto" w:fill="D9D9D9" w:themeFill="background1" w:themeFillShade="D9"/>
            <w:vAlign w:val="center"/>
          </w:tcPr>
          <w:p w14:paraId="41D40DFC" w14:textId="77777777" w:rsidR="00865B2D" w:rsidRPr="00CA26F2" w:rsidRDefault="00865B2D" w:rsidP="00211AF7">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1843" w:type="dxa"/>
            <w:vAlign w:val="center"/>
          </w:tcPr>
          <w:p w14:paraId="7F294A78"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6E1ADA32"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1731B311" w14:textId="77777777" w:rsidR="00865B2D" w:rsidRPr="001C0433" w:rsidRDefault="00865B2D" w:rsidP="00211AF7">
            <w:pPr>
              <w:spacing w:before="225" w:after="225"/>
              <w:jc w:val="center"/>
              <w:rPr>
                <w:rFonts w:ascii="Arial" w:hAnsi="Arial" w:cs="Arial"/>
                <w:sz w:val="18"/>
                <w:szCs w:val="18"/>
              </w:rPr>
            </w:pPr>
          </w:p>
        </w:tc>
      </w:tr>
    </w:tbl>
    <w:p w14:paraId="2F0A2273" w14:textId="1EEC88E8" w:rsidR="00483027" w:rsidRDefault="00483027" w:rsidP="00B95A27">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zahtevana v okviru javnega naročila,</w:t>
      </w:r>
      <w:r w:rsidR="00B95A27">
        <w:rPr>
          <w:rFonts w:ascii="Arial" w:hAnsi="Arial" w:cs="Arial"/>
          <w:i/>
          <w:iCs/>
          <w:sz w:val="18"/>
          <w:szCs w:val="18"/>
        </w:rPr>
        <w:t xml:space="preserve"> vključno s ponudbeno ceno </w:t>
      </w:r>
      <w:r>
        <w:rPr>
          <w:rFonts w:ascii="Arial" w:hAnsi="Arial" w:cs="Arial"/>
          <w:i/>
          <w:iCs/>
          <w:sz w:val="18"/>
          <w:szCs w:val="18"/>
        </w:rPr>
        <w:t>garancije za odpravo napak (</w:t>
      </w:r>
      <w:r w:rsidR="00B95A27">
        <w:rPr>
          <w:rFonts w:ascii="Arial" w:hAnsi="Arial" w:cs="Arial"/>
          <w:i/>
          <w:iCs/>
          <w:sz w:val="18"/>
          <w:szCs w:val="18"/>
        </w:rPr>
        <w:t xml:space="preserve">preventivnega in </w:t>
      </w:r>
      <w:r>
        <w:rPr>
          <w:rFonts w:ascii="Arial" w:hAnsi="Arial" w:cs="Arial"/>
          <w:i/>
          <w:iCs/>
          <w:sz w:val="18"/>
          <w:szCs w:val="18"/>
        </w:rPr>
        <w:t xml:space="preserve">kurativnega vzdrževanja) za čas trajanja garancije za odpravo napak (24 mesecev). </w:t>
      </w:r>
    </w:p>
    <w:p w14:paraId="32956536" w14:textId="7B420609" w:rsidR="00483027" w:rsidRDefault="00483027" w:rsidP="000E3FF8">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w:t>
      </w:r>
      <w:r w:rsidR="00B95A27">
        <w:rPr>
          <w:rFonts w:ascii="Arial" w:hAnsi="Arial" w:cs="Arial"/>
          <w:i/>
          <w:iCs/>
          <w:sz w:val="18"/>
          <w:szCs w:val="18"/>
        </w:rPr>
        <w:t xml:space="preserve">. </w:t>
      </w:r>
      <w:r>
        <w:rPr>
          <w:rFonts w:ascii="Arial" w:hAnsi="Arial" w:cs="Arial"/>
          <w:i/>
          <w:iCs/>
          <w:sz w:val="18"/>
          <w:szCs w:val="18"/>
        </w:rPr>
        <w:t>V kolikor je ponudnik navedeni strošek zajel v okviru drugih postavk, v tem delu navede znesek 0 EUR.</w:t>
      </w:r>
    </w:p>
    <w:p w14:paraId="28589E1D" w14:textId="776281CA" w:rsidR="00483027" w:rsidRDefault="00483027" w:rsidP="000E3FF8">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00B95A27"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p>
    <w:p w14:paraId="3E8110A8" w14:textId="77777777" w:rsidR="000E3FF8" w:rsidRDefault="000E3FF8" w:rsidP="000E3FF8">
      <w:pPr>
        <w:spacing w:before="120" w:after="120" w:line="240" w:lineRule="auto"/>
        <w:jc w:val="both"/>
        <w:rPr>
          <w:rFonts w:ascii="Arial" w:hAnsi="Arial" w:cs="Arial"/>
          <w:i/>
          <w:iCs/>
          <w:sz w:val="18"/>
          <w:szCs w:val="18"/>
        </w:rPr>
      </w:pPr>
    </w:p>
    <w:p w14:paraId="5431A6BA" w14:textId="388CF376" w:rsidR="00394A66" w:rsidRPr="000E3FF8" w:rsidRDefault="00394A66" w:rsidP="00D46453">
      <w:pPr>
        <w:pStyle w:val="ListParagraph"/>
        <w:numPr>
          <w:ilvl w:val="0"/>
          <w:numId w:val="48"/>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Ponudbena</w:t>
      </w:r>
      <w:r>
        <w:rPr>
          <w:rFonts w:ascii="Arial" w:hAnsi="Arial" w:cs="Arial"/>
          <w:i/>
          <w:iCs/>
          <w:color w:val="000000"/>
          <w:sz w:val="18"/>
          <w:szCs w:val="18"/>
          <w:u w:val="single"/>
        </w:rPr>
        <w:t xml:space="preserve"> cena</w:t>
      </w:r>
      <w:r w:rsidRPr="00394A66">
        <w:rPr>
          <w:rFonts w:ascii="Arial" w:hAnsi="Arial" w:cs="Arial"/>
          <w:i/>
          <w:iCs/>
          <w:color w:val="000000"/>
          <w:sz w:val="18"/>
          <w:szCs w:val="18"/>
          <w:u w:val="single"/>
        </w:rPr>
        <w:t xml:space="preserve"> </w:t>
      </w:r>
      <w:r w:rsidR="00695CCC">
        <w:rPr>
          <w:rFonts w:ascii="Arial" w:hAnsi="Arial" w:cs="Arial"/>
          <w:i/>
          <w:iCs/>
          <w:sz w:val="18"/>
          <w:szCs w:val="18"/>
          <w:u w:val="single"/>
        </w:rPr>
        <w:t>Sistema za kranialno stabilizacijo</w:t>
      </w:r>
      <w:r w:rsidRPr="00394A66">
        <w:rPr>
          <w:rFonts w:ascii="Arial" w:hAnsi="Arial" w:cs="Arial"/>
          <w:i/>
          <w:iCs/>
          <w:sz w:val="18"/>
          <w:szCs w:val="18"/>
          <w:u w:val="single"/>
        </w:rPr>
        <w:t>:</w:t>
      </w:r>
    </w:p>
    <w:tbl>
      <w:tblPr>
        <w:tblStyle w:val="TableGrid"/>
        <w:tblW w:w="9498" w:type="dxa"/>
        <w:tblInd w:w="-5" w:type="dxa"/>
        <w:tblLook w:val="04A0" w:firstRow="1" w:lastRow="0" w:firstColumn="1" w:lastColumn="0" w:noHBand="0" w:noVBand="1"/>
      </w:tblPr>
      <w:tblGrid>
        <w:gridCol w:w="3969"/>
        <w:gridCol w:w="1843"/>
        <w:gridCol w:w="1843"/>
        <w:gridCol w:w="1843"/>
      </w:tblGrid>
      <w:tr w:rsidR="000E3FF8" w14:paraId="4B275190" w14:textId="77777777" w:rsidTr="0005773C">
        <w:trPr>
          <w:trHeight w:val="664"/>
        </w:trPr>
        <w:tc>
          <w:tcPr>
            <w:tcW w:w="3969" w:type="dxa"/>
            <w:vMerge w:val="restart"/>
            <w:shd w:val="clear" w:color="auto" w:fill="D9D9D9" w:themeFill="background1" w:themeFillShade="D9"/>
            <w:vAlign w:val="center"/>
          </w:tcPr>
          <w:p w14:paraId="6CF58728" w14:textId="77777777" w:rsidR="000E3FF8" w:rsidRPr="001C0433" w:rsidRDefault="000E3FF8"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224EFC07" w14:textId="7DEA36B0" w:rsidR="000E3FF8" w:rsidRPr="001C0433" w:rsidRDefault="000E3FF8" w:rsidP="00211AF7">
            <w:pPr>
              <w:spacing w:before="225" w:after="225"/>
              <w:jc w:val="center"/>
              <w:rPr>
                <w:rFonts w:ascii="Arial" w:hAnsi="Arial" w:cs="Arial"/>
                <w:b/>
                <w:bCs/>
                <w:sz w:val="18"/>
                <w:szCs w:val="18"/>
              </w:rPr>
            </w:pPr>
            <w:r w:rsidRPr="000E3FF8">
              <w:rPr>
                <w:rFonts w:ascii="Arial" w:hAnsi="Arial" w:cs="Arial"/>
                <w:b/>
                <w:bCs/>
                <w:sz w:val="18"/>
                <w:szCs w:val="18"/>
              </w:rPr>
              <w:t>Sistem za kranialno stabilizacijo</w:t>
            </w:r>
          </w:p>
        </w:tc>
      </w:tr>
      <w:tr w:rsidR="000E3FF8" w14:paraId="2A8658B6" w14:textId="77777777" w:rsidTr="0005773C">
        <w:tc>
          <w:tcPr>
            <w:tcW w:w="3969" w:type="dxa"/>
            <w:vMerge/>
            <w:shd w:val="clear" w:color="auto" w:fill="D9D9D9" w:themeFill="background1" w:themeFillShade="D9"/>
            <w:vAlign w:val="center"/>
          </w:tcPr>
          <w:p w14:paraId="3E70E3EB" w14:textId="77777777" w:rsidR="000E3FF8" w:rsidRPr="001C0433" w:rsidRDefault="000E3FF8" w:rsidP="00211AF7">
            <w:pPr>
              <w:spacing w:before="225" w:after="225"/>
              <w:jc w:val="center"/>
              <w:rPr>
                <w:rFonts w:ascii="Arial" w:hAnsi="Arial" w:cs="Arial"/>
                <w:b/>
                <w:bCs/>
                <w:sz w:val="18"/>
                <w:szCs w:val="18"/>
              </w:rPr>
            </w:pPr>
          </w:p>
        </w:tc>
        <w:tc>
          <w:tcPr>
            <w:tcW w:w="1843" w:type="dxa"/>
            <w:shd w:val="clear" w:color="auto" w:fill="DBE5F1" w:themeFill="accent1" w:themeFillTint="33"/>
            <w:vAlign w:val="center"/>
          </w:tcPr>
          <w:p w14:paraId="0BE489B6"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brez DDV</w:t>
            </w:r>
          </w:p>
        </w:tc>
        <w:tc>
          <w:tcPr>
            <w:tcW w:w="1843" w:type="dxa"/>
            <w:shd w:val="clear" w:color="auto" w:fill="DBE5F1" w:themeFill="accent1" w:themeFillTint="33"/>
            <w:vAlign w:val="center"/>
          </w:tcPr>
          <w:p w14:paraId="5983CEB4"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DDV</w:t>
            </w:r>
          </w:p>
        </w:tc>
        <w:tc>
          <w:tcPr>
            <w:tcW w:w="1843" w:type="dxa"/>
            <w:shd w:val="clear" w:color="auto" w:fill="DBE5F1" w:themeFill="accent1" w:themeFillTint="33"/>
            <w:vAlign w:val="center"/>
          </w:tcPr>
          <w:p w14:paraId="309DA316"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z DDV</w:t>
            </w:r>
          </w:p>
        </w:tc>
      </w:tr>
      <w:tr w:rsidR="00633305" w14:paraId="07B9F258" w14:textId="77777777" w:rsidTr="0005773C">
        <w:tc>
          <w:tcPr>
            <w:tcW w:w="3969" w:type="dxa"/>
            <w:shd w:val="clear" w:color="auto" w:fill="D9D9D9" w:themeFill="background1" w:themeFillShade="D9"/>
            <w:vAlign w:val="center"/>
          </w:tcPr>
          <w:p w14:paraId="7F061029" w14:textId="0FF1F678" w:rsidR="00633305" w:rsidRPr="001C0433" w:rsidRDefault="00633305" w:rsidP="00633305">
            <w:pPr>
              <w:spacing w:before="225" w:after="225"/>
              <w:jc w:val="center"/>
              <w:rPr>
                <w:rFonts w:ascii="Arial" w:hAnsi="Arial" w:cs="Arial"/>
                <w:b/>
                <w:bCs/>
                <w:sz w:val="18"/>
                <w:szCs w:val="18"/>
              </w:rPr>
            </w:pPr>
            <w:r w:rsidRPr="001C0433">
              <w:rPr>
                <w:rFonts w:ascii="Arial" w:hAnsi="Arial" w:cs="Arial"/>
                <w:b/>
                <w:bCs/>
                <w:sz w:val="18"/>
                <w:szCs w:val="18"/>
              </w:rPr>
              <w:t>Ponudbena cena opreme</w:t>
            </w:r>
            <w:r>
              <w:rPr>
                <w:rFonts w:ascii="Arial" w:hAnsi="Arial" w:cs="Arial"/>
                <w:b/>
                <w:bCs/>
                <w:sz w:val="18"/>
                <w:szCs w:val="18"/>
              </w:rPr>
              <w:t xml:space="preserve">, vključno s ponudbeno ceno garancije za odpravo napak </w:t>
            </w:r>
            <w:r w:rsidRPr="00CA26F2">
              <w:rPr>
                <w:rFonts w:ascii="Arial" w:hAnsi="Arial" w:cs="Arial"/>
                <w:b/>
                <w:bCs/>
                <w:sz w:val="18"/>
                <w:szCs w:val="18"/>
              </w:rPr>
              <w:t>(</w:t>
            </w:r>
            <w:r>
              <w:rPr>
                <w:rFonts w:ascii="Arial" w:hAnsi="Arial" w:cs="Arial"/>
                <w:b/>
                <w:bCs/>
                <w:sz w:val="18"/>
                <w:szCs w:val="18"/>
              </w:rPr>
              <w:t xml:space="preserve">preventivnega in </w:t>
            </w:r>
            <w:r w:rsidRPr="00CA26F2">
              <w:rPr>
                <w:rFonts w:ascii="Arial" w:hAnsi="Arial" w:cs="Arial"/>
                <w:b/>
                <w:bCs/>
                <w:sz w:val="18"/>
                <w:szCs w:val="18"/>
              </w:rPr>
              <w:t>kurativnega vzdrževanja) v času garancijske dobe (24 mesecev</w:t>
            </w:r>
            <w:r w:rsidRPr="001C0433">
              <w:rPr>
                <w:rFonts w:ascii="Arial" w:hAnsi="Arial" w:cs="Arial"/>
                <w:b/>
                <w:bCs/>
                <w:sz w:val="18"/>
                <w:szCs w:val="18"/>
              </w:rPr>
              <w:t xml:space="preserve"> *</w:t>
            </w:r>
          </w:p>
        </w:tc>
        <w:tc>
          <w:tcPr>
            <w:tcW w:w="1843" w:type="dxa"/>
            <w:vAlign w:val="center"/>
          </w:tcPr>
          <w:p w14:paraId="26A6F121"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6D7D389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77F1864B" w14:textId="77777777" w:rsidR="00633305" w:rsidRPr="001C0433" w:rsidRDefault="00633305" w:rsidP="00633305">
            <w:pPr>
              <w:spacing w:before="225" w:after="225"/>
              <w:jc w:val="center"/>
              <w:rPr>
                <w:rFonts w:ascii="Arial" w:hAnsi="Arial" w:cs="Arial"/>
                <w:sz w:val="18"/>
                <w:szCs w:val="18"/>
              </w:rPr>
            </w:pPr>
          </w:p>
        </w:tc>
      </w:tr>
      <w:tr w:rsidR="00633305" w14:paraId="53EE453B" w14:textId="77777777" w:rsidTr="0005773C">
        <w:tc>
          <w:tcPr>
            <w:tcW w:w="3969" w:type="dxa"/>
            <w:shd w:val="clear" w:color="auto" w:fill="D9D9D9" w:themeFill="background1" w:themeFillShade="D9"/>
            <w:vAlign w:val="center"/>
          </w:tcPr>
          <w:p w14:paraId="0392E0A1" w14:textId="5089201A"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Pr>
                <w:rFonts w:ascii="Arial" w:hAnsi="Arial" w:cs="Arial"/>
                <w:b/>
                <w:bCs/>
                <w:sz w:val="18"/>
                <w:szCs w:val="18"/>
              </w:rPr>
              <w:t xml:space="preserve"> za</w:t>
            </w:r>
            <w:r w:rsidRPr="00CA26F2">
              <w:rPr>
                <w:rFonts w:ascii="Arial" w:hAnsi="Arial" w:cs="Arial"/>
                <w:b/>
                <w:bCs/>
                <w:sz w:val="18"/>
                <w:szCs w:val="18"/>
              </w:rPr>
              <w:t xml:space="preserve"> pogarancijsk</w:t>
            </w:r>
            <w:r>
              <w:rPr>
                <w:rFonts w:ascii="Arial" w:hAnsi="Arial" w:cs="Arial"/>
                <w:b/>
                <w:bCs/>
                <w:sz w:val="18"/>
                <w:szCs w:val="18"/>
              </w:rPr>
              <w:t>o</w:t>
            </w:r>
            <w:r w:rsidRPr="00CA26F2">
              <w:rPr>
                <w:rFonts w:ascii="Arial" w:hAnsi="Arial" w:cs="Arial"/>
                <w:b/>
                <w:bCs/>
                <w:sz w:val="18"/>
                <w:szCs w:val="18"/>
              </w:rPr>
              <w:t xml:space="preserve"> obdobj</w:t>
            </w:r>
            <w:r>
              <w:rPr>
                <w:rFonts w:ascii="Arial" w:hAnsi="Arial" w:cs="Arial"/>
                <w:b/>
                <w:bCs/>
                <w:sz w:val="18"/>
                <w:szCs w:val="18"/>
              </w:rPr>
              <w:t>e</w:t>
            </w:r>
            <w:r w:rsidRPr="00CA26F2">
              <w:rPr>
                <w:rFonts w:ascii="Arial" w:hAnsi="Arial" w:cs="Arial"/>
                <w:b/>
                <w:bCs/>
                <w:sz w:val="18"/>
                <w:szCs w:val="18"/>
              </w:rPr>
              <w:t xml:space="preserve"> 36 mesece</w:t>
            </w:r>
            <w:r>
              <w:rPr>
                <w:rFonts w:ascii="Arial" w:hAnsi="Arial" w:cs="Arial"/>
                <w:b/>
                <w:bCs/>
                <w:sz w:val="18"/>
                <w:szCs w:val="18"/>
              </w:rPr>
              <w:t>v</w:t>
            </w:r>
            <w:r w:rsidRPr="00CA26F2">
              <w:rPr>
                <w:rFonts w:ascii="Arial" w:hAnsi="Arial" w:cs="Arial"/>
                <w:b/>
                <w:bCs/>
                <w:sz w:val="18"/>
                <w:szCs w:val="18"/>
              </w:rPr>
              <w:t>**</w:t>
            </w:r>
          </w:p>
        </w:tc>
        <w:tc>
          <w:tcPr>
            <w:tcW w:w="1843" w:type="dxa"/>
            <w:vAlign w:val="center"/>
          </w:tcPr>
          <w:p w14:paraId="34C03EF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4E3CE964"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11D282BD" w14:textId="77777777" w:rsidR="00633305" w:rsidRPr="001C0433" w:rsidRDefault="00633305" w:rsidP="00633305">
            <w:pPr>
              <w:spacing w:before="225" w:after="225"/>
              <w:jc w:val="center"/>
              <w:rPr>
                <w:rFonts w:ascii="Arial" w:hAnsi="Arial" w:cs="Arial"/>
                <w:sz w:val="18"/>
                <w:szCs w:val="18"/>
              </w:rPr>
            </w:pPr>
          </w:p>
        </w:tc>
      </w:tr>
      <w:tr w:rsidR="00633305" w14:paraId="2C4418E2" w14:textId="77777777" w:rsidTr="0005773C">
        <w:tc>
          <w:tcPr>
            <w:tcW w:w="3969" w:type="dxa"/>
            <w:shd w:val="clear" w:color="auto" w:fill="D9D9D9" w:themeFill="background1" w:themeFillShade="D9"/>
            <w:vAlign w:val="center"/>
          </w:tcPr>
          <w:p w14:paraId="76E2C797" w14:textId="37A15C5D"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lastRenderedPageBreak/>
              <w:t xml:space="preserve">Ponudbena cena preventivnega vzdrževanja </w:t>
            </w:r>
            <w:r>
              <w:rPr>
                <w:rFonts w:ascii="Arial" w:hAnsi="Arial" w:cs="Arial"/>
                <w:b/>
                <w:bCs/>
                <w:sz w:val="18"/>
                <w:szCs w:val="18"/>
              </w:rPr>
              <w:t xml:space="preserve">za pogarancijsko </w:t>
            </w:r>
            <w:r w:rsidRPr="00CA26F2">
              <w:rPr>
                <w:rFonts w:ascii="Arial" w:hAnsi="Arial" w:cs="Arial"/>
                <w:b/>
                <w:bCs/>
                <w:sz w:val="18"/>
                <w:szCs w:val="18"/>
              </w:rPr>
              <w:t>obdobj</w:t>
            </w:r>
            <w:r>
              <w:rPr>
                <w:rFonts w:ascii="Arial" w:hAnsi="Arial" w:cs="Arial"/>
                <w:b/>
                <w:bCs/>
                <w:sz w:val="18"/>
                <w:szCs w:val="18"/>
              </w:rPr>
              <w:t xml:space="preserve">e </w:t>
            </w:r>
            <w:r w:rsidRPr="00CA26F2">
              <w:rPr>
                <w:rFonts w:ascii="Arial" w:hAnsi="Arial" w:cs="Arial"/>
                <w:b/>
                <w:bCs/>
                <w:sz w:val="18"/>
                <w:szCs w:val="18"/>
              </w:rPr>
              <w:t>36 mesecev)***</w:t>
            </w:r>
          </w:p>
        </w:tc>
        <w:tc>
          <w:tcPr>
            <w:tcW w:w="1843" w:type="dxa"/>
            <w:vAlign w:val="center"/>
          </w:tcPr>
          <w:p w14:paraId="750FDFE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7D0E2225"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2240D550" w14:textId="77777777" w:rsidR="00633305" w:rsidRPr="001C0433" w:rsidRDefault="00633305" w:rsidP="00633305">
            <w:pPr>
              <w:spacing w:before="225" w:after="225"/>
              <w:jc w:val="center"/>
              <w:rPr>
                <w:rFonts w:ascii="Arial" w:hAnsi="Arial" w:cs="Arial"/>
                <w:sz w:val="18"/>
                <w:szCs w:val="18"/>
              </w:rPr>
            </w:pPr>
          </w:p>
        </w:tc>
      </w:tr>
      <w:tr w:rsidR="000E3FF8" w14:paraId="61875E4C" w14:textId="77777777" w:rsidTr="0005773C">
        <w:tc>
          <w:tcPr>
            <w:tcW w:w="3969" w:type="dxa"/>
            <w:shd w:val="clear" w:color="auto" w:fill="D9D9D9" w:themeFill="background1" w:themeFillShade="D9"/>
            <w:vAlign w:val="center"/>
          </w:tcPr>
          <w:p w14:paraId="5D83796F" w14:textId="77777777" w:rsidR="000E3FF8" w:rsidRPr="00CA26F2" w:rsidRDefault="000E3FF8" w:rsidP="00211AF7">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1843" w:type="dxa"/>
            <w:vAlign w:val="center"/>
          </w:tcPr>
          <w:p w14:paraId="17D67D28" w14:textId="77777777" w:rsidR="000E3FF8" w:rsidRPr="001C0433" w:rsidRDefault="000E3FF8" w:rsidP="00211AF7">
            <w:pPr>
              <w:spacing w:before="225" w:after="225"/>
              <w:jc w:val="center"/>
              <w:rPr>
                <w:rFonts w:ascii="Arial" w:hAnsi="Arial" w:cs="Arial"/>
                <w:sz w:val="18"/>
                <w:szCs w:val="18"/>
              </w:rPr>
            </w:pPr>
          </w:p>
        </w:tc>
        <w:tc>
          <w:tcPr>
            <w:tcW w:w="1843" w:type="dxa"/>
            <w:vAlign w:val="center"/>
          </w:tcPr>
          <w:p w14:paraId="1A8C2C3E" w14:textId="77777777" w:rsidR="000E3FF8" w:rsidRPr="001C0433" w:rsidRDefault="000E3FF8" w:rsidP="00211AF7">
            <w:pPr>
              <w:spacing w:before="225" w:after="225"/>
              <w:jc w:val="center"/>
              <w:rPr>
                <w:rFonts w:ascii="Arial" w:hAnsi="Arial" w:cs="Arial"/>
                <w:sz w:val="18"/>
                <w:szCs w:val="18"/>
              </w:rPr>
            </w:pPr>
          </w:p>
        </w:tc>
        <w:tc>
          <w:tcPr>
            <w:tcW w:w="1843" w:type="dxa"/>
            <w:vAlign w:val="center"/>
          </w:tcPr>
          <w:p w14:paraId="0E8A0FA8" w14:textId="77777777" w:rsidR="000E3FF8" w:rsidRPr="001C0433" w:rsidRDefault="000E3FF8" w:rsidP="00211AF7">
            <w:pPr>
              <w:spacing w:before="225" w:after="225"/>
              <w:jc w:val="center"/>
              <w:rPr>
                <w:rFonts w:ascii="Arial" w:hAnsi="Arial" w:cs="Arial"/>
                <w:sz w:val="18"/>
                <w:szCs w:val="18"/>
              </w:rPr>
            </w:pPr>
          </w:p>
        </w:tc>
      </w:tr>
    </w:tbl>
    <w:p w14:paraId="78C77FD4" w14:textId="191A28CF" w:rsidR="00633305" w:rsidRDefault="00633305" w:rsidP="00633305">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 xml:space="preserve">zahtevana v okviru javnega naročila, vključno s ponudbeno ceno garancije za odpravo napak (preventivnega in kurativnega vzdrževanja) za čas trajanja garancije za odpravo napak (24 mesecev). </w:t>
      </w:r>
    </w:p>
    <w:p w14:paraId="187FDFC1" w14:textId="77777777"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 V kolikor je ponudnik navedeni strošek zajel v okviru drugih postavk, v tem delu navede znesek 0 EUR.</w:t>
      </w:r>
    </w:p>
    <w:p w14:paraId="7CB7ACA0" w14:textId="5A15195C"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p>
    <w:p w14:paraId="0E7F4B88" w14:textId="77777777" w:rsidR="00924F2B" w:rsidRDefault="00924F2B" w:rsidP="00924F2B">
      <w:pPr>
        <w:spacing w:before="225" w:after="225" w:line="240" w:lineRule="auto"/>
        <w:rPr>
          <w:rFonts w:ascii="Arial" w:hAnsi="Arial" w:cs="Arial"/>
          <w:i/>
          <w:iCs/>
          <w:color w:val="000000"/>
          <w:sz w:val="18"/>
          <w:szCs w:val="18"/>
          <w:u w:val="single"/>
        </w:rPr>
      </w:pPr>
    </w:p>
    <w:p w14:paraId="1F1E680E" w14:textId="56795CA9" w:rsidR="00924F2B" w:rsidRPr="00924F2B" w:rsidRDefault="00924F2B" w:rsidP="00D46453">
      <w:pPr>
        <w:pStyle w:val="ListParagraph"/>
        <w:numPr>
          <w:ilvl w:val="0"/>
          <w:numId w:val="48"/>
        </w:numPr>
        <w:rPr>
          <w:rFonts w:ascii="Arial" w:hAnsi="Arial" w:cs="Arial"/>
          <w:i/>
          <w:iCs/>
          <w:sz w:val="18"/>
          <w:szCs w:val="18"/>
          <w:u w:val="single"/>
        </w:rPr>
      </w:pPr>
      <w:r w:rsidRPr="00924F2B">
        <w:rPr>
          <w:rFonts w:ascii="Arial" w:hAnsi="Arial" w:cs="Arial"/>
          <w:i/>
          <w:iCs/>
          <w:color w:val="000000"/>
          <w:sz w:val="18"/>
          <w:szCs w:val="18"/>
          <w:u w:val="single"/>
        </w:rPr>
        <w:t xml:space="preserve">Ponudbena cena </w:t>
      </w:r>
      <w:r w:rsidRPr="00924F2B">
        <w:rPr>
          <w:rFonts w:ascii="Arial" w:hAnsi="Arial" w:cs="Arial"/>
          <w:i/>
          <w:iCs/>
          <w:sz w:val="18"/>
          <w:szCs w:val="18"/>
          <w:u w:val="single"/>
        </w:rPr>
        <w:t>Pediatričn</w:t>
      </w:r>
      <w:r>
        <w:rPr>
          <w:rFonts w:ascii="Arial" w:hAnsi="Arial" w:cs="Arial"/>
          <w:i/>
          <w:iCs/>
          <w:sz w:val="18"/>
          <w:szCs w:val="18"/>
          <w:u w:val="single"/>
        </w:rPr>
        <w:t>ega</w:t>
      </w:r>
      <w:r w:rsidRPr="00924F2B">
        <w:rPr>
          <w:rFonts w:ascii="Arial" w:hAnsi="Arial" w:cs="Arial"/>
          <w:i/>
          <w:iCs/>
          <w:sz w:val="18"/>
          <w:szCs w:val="18"/>
          <w:u w:val="single"/>
        </w:rPr>
        <w:t xml:space="preserve"> sistem</w:t>
      </w:r>
      <w:r>
        <w:rPr>
          <w:rFonts w:ascii="Arial" w:hAnsi="Arial" w:cs="Arial"/>
          <w:i/>
          <w:iCs/>
          <w:sz w:val="18"/>
          <w:szCs w:val="18"/>
          <w:u w:val="single"/>
        </w:rPr>
        <w:t>a</w:t>
      </w:r>
      <w:r w:rsidRPr="00924F2B">
        <w:rPr>
          <w:rFonts w:ascii="Arial" w:hAnsi="Arial" w:cs="Arial"/>
          <w:i/>
          <w:iCs/>
          <w:sz w:val="18"/>
          <w:szCs w:val="18"/>
          <w:u w:val="single"/>
        </w:rPr>
        <w:t xml:space="preserve"> za kranialno stabilizacijo </w:t>
      </w:r>
    </w:p>
    <w:tbl>
      <w:tblPr>
        <w:tblStyle w:val="TableGrid"/>
        <w:tblW w:w="9498" w:type="dxa"/>
        <w:tblInd w:w="-5" w:type="dxa"/>
        <w:tblLook w:val="04A0" w:firstRow="1" w:lastRow="0" w:firstColumn="1" w:lastColumn="0" w:noHBand="0" w:noVBand="1"/>
      </w:tblPr>
      <w:tblGrid>
        <w:gridCol w:w="4111"/>
        <w:gridCol w:w="1701"/>
        <w:gridCol w:w="1843"/>
        <w:gridCol w:w="1843"/>
      </w:tblGrid>
      <w:tr w:rsidR="00924F2B" w14:paraId="3135CBDB" w14:textId="77777777" w:rsidTr="0005773C">
        <w:trPr>
          <w:trHeight w:val="664"/>
        </w:trPr>
        <w:tc>
          <w:tcPr>
            <w:tcW w:w="4111" w:type="dxa"/>
            <w:vMerge w:val="restart"/>
            <w:shd w:val="clear" w:color="auto" w:fill="D9D9D9" w:themeFill="background1" w:themeFillShade="D9"/>
            <w:vAlign w:val="center"/>
          </w:tcPr>
          <w:p w14:paraId="0FD9B028" w14:textId="77777777" w:rsidR="00924F2B" w:rsidRPr="001C0433" w:rsidRDefault="00924F2B"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387" w:type="dxa"/>
            <w:gridSpan w:val="3"/>
            <w:shd w:val="clear" w:color="auto" w:fill="DBE5F1" w:themeFill="accent1" w:themeFillTint="33"/>
            <w:vAlign w:val="center"/>
          </w:tcPr>
          <w:p w14:paraId="2D47A947" w14:textId="5E8882A9" w:rsidR="00924F2B" w:rsidRPr="001C0433" w:rsidRDefault="00924F2B" w:rsidP="00211AF7">
            <w:pPr>
              <w:spacing w:before="225" w:after="225"/>
              <w:jc w:val="center"/>
              <w:rPr>
                <w:rFonts w:ascii="Arial" w:hAnsi="Arial" w:cs="Arial"/>
                <w:b/>
                <w:bCs/>
                <w:sz w:val="18"/>
                <w:szCs w:val="18"/>
              </w:rPr>
            </w:pPr>
            <w:r w:rsidRPr="00924F2B">
              <w:rPr>
                <w:rFonts w:ascii="Arial" w:hAnsi="Arial" w:cs="Arial"/>
                <w:b/>
                <w:bCs/>
                <w:sz w:val="18"/>
                <w:szCs w:val="18"/>
              </w:rPr>
              <w:t>Pediatrični sistem za kranialno stabilizacijo</w:t>
            </w:r>
          </w:p>
        </w:tc>
      </w:tr>
      <w:tr w:rsidR="00924F2B" w14:paraId="1FA0B351" w14:textId="77777777" w:rsidTr="0005773C">
        <w:tc>
          <w:tcPr>
            <w:tcW w:w="4111" w:type="dxa"/>
            <w:vMerge/>
            <w:shd w:val="clear" w:color="auto" w:fill="D9D9D9" w:themeFill="background1" w:themeFillShade="D9"/>
            <w:vAlign w:val="center"/>
          </w:tcPr>
          <w:p w14:paraId="77DA59D6" w14:textId="77777777" w:rsidR="00924F2B" w:rsidRPr="001C0433" w:rsidRDefault="00924F2B" w:rsidP="00211AF7">
            <w:pPr>
              <w:spacing w:before="225" w:after="225"/>
              <w:jc w:val="center"/>
              <w:rPr>
                <w:rFonts w:ascii="Arial" w:hAnsi="Arial" w:cs="Arial"/>
                <w:b/>
                <w:bCs/>
                <w:sz w:val="18"/>
                <w:szCs w:val="18"/>
              </w:rPr>
            </w:pPr>
          </w:p>
        </w:tc>
        <w:tc>
          <w:tcPr>
            <w:tcW w:w="1701" w:type="dxa"/>
            <w:shd w:val="clear" w:color="auto" w:fill="DBE5F1" w:themeFill="accent1" w:themeFillTint="33"/>
            <w:vAlign w:val="center"/>
          </w:tcPr>
          <w:p w14:paraId="0EB55950" w14:textId="77777777" w:rsidR="00924F2B" w:rsidRPr="001C0433" w:rsidRDefault="00924F2B" w:rsidP="00211AF7">
            <w:pPr>
              <w:spacing w:before="225" w:after="225"/>
              <w:jc w:val="center"/>
              <w:rPr>
                <w:rFonts w:ascii="Arial" w:hAnsi="Arial" w:cs="Arial"/>
                <w:sz w:val="18"/>
                <w:szCs w:val="18"/>
              </w:rPr>
            </w:pPr>
            <w:r w:rsidRPr="001C0433">
              <w:rPr>
                <w:rFonts w:ascii="Arial" w:hAnsi="Arial" w:cs="Arial"/>
                <w:sz w:val="18"/>
                <w:szCs w:val="18"/>
              </w:rPr>
              <w:t>v EUR brez DDV</w:t>
            </w:r>
          </w:p>
        </w:tc>
        <w:tc>
          <w:tcPr>
            <w:tcW w:w="1843" w:type="dxa"/>
            <w:shd w:val="clear" w:color="auto" w:fill="DBE5F1" w:themeFill="accent1" w:themeFillTint="33"/>
            <w:vAlign w:val="center"/>
          </w:tcPr>
          <w:p w14:paraId="5E2FFB32" w14:textId="77777777" w:rsidR="00924F2B" w:rsidRPr="001C0433" w:rsidRDefault="00924F2B" w:rsidP="00211AF7">
            <w:pPr>
              <w:spacing w:before="225" w:after="225"/>
              <w:jc w:val="center"/>
              <w:rPr>
                <w:rFonts w:ascii="Arial" w:hAnsi="Arial" w:cs="Arial"/>
                <w:sz w:val="18"/>
                <w:szCs w:val="18"/>
              </w:rPr>
            </w:pPr>
            <w:r w:rsidRPr="001C0433">
              <w:rPr>
                <w:rFonts w:ascii="Arial" w:hAnsi="Arial" w:cs="Arial"/>
                <w:sz w:val="18"/>
                <w:szCs w:val="18"/>
              </w:rPr>
              <w:t>DDV</w:t>
            </w:r>
          </w:p>
        </w:tc>
        <w:tc>
          <w:tcPr>
            <w:tcW w:w="1843" w:type="dxa"/>
            <w:shd w:val="clear" w:color="auto" w:fill="DBE5F1" w:themeFill="accent1" w:themeFillTint="33"/>
            <w:vAlign w:val="center"/>
          </w:tcPr>
          <w:p w14:paraId="71C4A2A6" w14:textId="77777777" w:rsidR="00924F2B" w:rsidRPr="001C0433" w:rsidRDefault="00924F2B" w:rsidP="00211AF7">
            <w:pPr>
              <w:spacing w:before="225" w:after="225"/>
              <w:jc w:val="center"/>
              <w:rPr>
                <w:rFonts w:ascii="Arial" w:hAnsi="Arial" w:cs="Arial"/>
                <w:sz w:val="18"/>
                <w:szCs w:val="18"/>
              </w:rPr>
            </w:pPr>
            <w:r w:rsidRPr="001C0433">
              <w:rPr>
                <w:rFonts w:ascii="Arial" w:hAnsi="Arial" w:cs="Arial"/>
                <w:sz w:val="18"/>
                <w:szCs w:val="18"/>
              </w:rPr>
              <w:t>v EUR z DDV</w:t>
            </w:r>
          </w:p>
        </w:tc>
      </w:tr>
      <w:tr w:rsidR="00633305" w14:paraId="54C3D7B5" w14:textId="77777777" w:rsidTr="0005773C">
        <w:tc>
          <w:tcPr>
            <w:tcW w:w="4111" w:type="dxa"/>
            <w:shd w:val="clear" w:color="auto" w:fill="D9D9D9" w:themeFill="background1" w:themeFillShade="D9"/>
            <w:vAlign w:val="center"/>
          </w:tcPr>
          <w:p w14:paraId="730BEB63" w14:textId="24CB1B8A" w:rsidR="00633305" w:rsidRPr="001C0433" w:rsidRDefault="00633305" w:rsidP="00633305">
            <w:pPr>
              <w:spacing w:before="225" w:after="225"/>
              <w:jc w:val="center"/>
              <w:rPr>
                <w:rFonts w:ascii="Arial" w:hAnsi="Arial" w:cs="Arial"/>
                <w:b/>
                <w:bCs/>
                <w:sz w:val="18"/>
                <w:szCs w:val="18"/>
              </w:rPr>
            </w:pPr>
            <w:r w:rsidRPr="001C0433">
              <w:rPr>
                <w:rFonts w:ascii="Arial" w:hAnsi="Arial" w:cs="Arial"/>
                <w:b/>
                <w:bCs/>
                <w:sz w:val="18"/>
                <w:szCs w:val="18"/>
              </w:rPr>
              <w:t>Ponudbena cena opreme</w:t>
            </w:r>
            <w:r>
              <w:rPr>
                <w:rFonts w:ascii="Arial" w:hAnsi="Arial" w:cs="Arial"/>
                <w:b/>
                <w:bCs/>
                <w:sz w:val="18"/>
                <w:szCs w:val="18"/>
              </w:rPr>
              <w:t xml:space="preserve">, vključno s ponudbeno ceno garancije za odpravo napak </w:t>
            </w:r>
            <w:r w:rsidRPr="00CA26F2">
              <w:rPr>
                <w:rFonts w:ascii="Arial" w:hAnsi="Arial" w:cs="Arial"/>
                <w:b/>
                <w:bCs/>
                <w:sz w:val="18"/>
                <w:szCs w:val="18"/>
              </w:rPr>
              <w:t>(</w:t>
            </w:r>
            <w:r>
              <w:rPr>
                <w:rFonts w:ascii="Arial" w:hAnsi="Arial" w:cs="Arial"/>
                <w:b/>
                <w:bCs/>
                <w:sz w:val="18"/>
                <w:szCs w:val="18"/>
              </w:rPr>
              <w:t xml:space="preserve">preventivnega in </w:t>
            </w:r>
            <w:r w:rsidRPr="00CA26F2">
              <w:rPr>
                <w:rFonts w:ascii="Arial" w:hAnsi="Arial" w:cs="Arial"/>
                <w:b/>
                <w:bCs/>
                <w:sz w:val="18"/>
                <w:szCs w:val="18"/>
              </w:rPr>
              <w:t>kurativnega vzdrževanja) v času garancijske dobe (24 mesecev</w:t>
            </w:r>
            <w:r w:rsidRPr="001C0433">
              <w:rPr>
                <w:rFonts w:ascii="Arial" w:hAnsi="Arial" w:cs="Arial"/>
                <w:b/>
                <w:bCs/>
                <w:sz w:val="18"/>
                <w:szCs w:val="18"/>
              </w:rPr>
              <w:t xml:space="preserve"> *</w:t>
            </w:r>
          </w:p>
        </w:tc>
        <w:tc>
          <w:tcPr>
            <w:tcW w:w="1701" w:type="dxa"/>
            <w:vAlign w:val="center"/>
          </w:tcPr>
          <w:p w14:paraId="2B522150"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08D4C691"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65D26D9C" w14:textId="77777777" w:rsidR="00633305" w:rsidRPr="001C0433" w:rsidRDefault="00633305" w:rsidP="00633305">
            <w:pPr>
              <w:spacing w:before="225" w:after="225"/>
              <w:jc w:val="center"/>
              <w:rPr>
                <w:rFonts w:ascii="Arial" w:hAnsi="Arial" w:cs="Arial"/>
                <w:sz w:val="18"/>
                <w:szCs w:val="18"/>
              </w:rPr>
            </w:pPr>
          </w:p>
        </w:tc>
      </w:tr>
      <w:tr w:rsidR="00633305" w14:paraId="70ACE5CD" w14:textId="77777777" w:rsidTr="0005773C">
        <w:tc>
          <w:tcPr>
            <w:tcW w:w="4111" w:type="dxa"/>
            <w:shd w:val="clear" w:color="auto" w:fill="D9D9D9" w:themeFill="background1" w:themeFillShade="D9"/>
            <w:vAlign w:val="center"/>
          </w:tcPr>
          <w:p w14:paraId="78371304" w14:textId="1EEC5088"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Pr>
                <w:rFonts w:ascii="Arial" w:hAnsi="Arial" w:cs="Arial"/>
                <w:b/>
                <w:bCs/>
                <w:sz w:val="18"/>
                <w:szCs w:val="18"/>
              </w:rPr>
              <w:t xml:space="preserve"> za</w:t>
            </w:r>
            <w:r w:rsidRPr="00CA26F2">
              <w:rPr>
                <w:rFonts w:ascii="Arial" w:hAnsi="Arial" w:cs="Arial"/>
                <w:b/>
                <w:bCs/>
                <w:sz w:val="18"/>
                <w:szCs w:val="18"/>
              </w:rPr>
              <w:t xml:space="preserve"> pogarancijsk</w:t>
            </w:r>
            <w:r>
              <w:rPr>
                <w:rFonts w:ascii="Arial" w:hAnsi="Arial" w:cs="Arial"/>
                <w:b/>
                <w:bCs/>
                <w:sz w:val="18"/>
                <w:szCs w:val="18"/>
              </w:rPr>
              <w:t>o</w:t>
            </w:r>
            <w:r w:rsidRPr="00CA26F2">
              <w:rPr>
                <w:rFonts w:ascii="Arial" w:hAnsi="Arial" w:cs="Arial"/>
                <w:b/>
                <w:bCs/>
                <w:sz w:val="18"/>
                <w:szCs w:val="18"/>
              </w:rPr>
              <w:t xml:space="preserve"> obdobj</w:t>
            </w:r>
            <w:r>
              <w:rPr>
                <w:rFonts w:ascii="Arial" w:hAnsi="Arial" w:cs="Arial"/>
                <w:b/>
                <w:bCs/>
                <w:sz w:val="18"/>
                <w:szCs w:val="18"/>
              </w:rPr>
              <w:t>e</w:t>
            </w:r>
            <w:r w:rsidRPr="00CA26F2">
              <w:rPr>
                <w:rFonts w:ascii="Arial" w:hAnsi="Arial" w:cs="Arial"/>
                <w:b/>
                <w:bCs/>
                <w:sz w:val="18"/>
                <w:szCs w:val="18"/>
              </w:rPr>
              <w:t xml:space="preserve"> 36 mesece</w:t>
            </w:r>
            <w:r>
              <w:rPr>
                <w:rFonts w:ascii="Arial" w:hAnsi="Arial" w:cs="Arial"/>
                <w:b/>
                <w:bCs/>
                <w:sz w:val="18"/>
                <w:szCs w:val="18"/>
              </w:rPr>
              <w:t>v</w:t>
            </w:r>
            <w:r w:rsidRPr="00CA26F2">
              <w:rPr>
                <w:rFonts w:ascii="Arial" w:hAnsi="Arial" w:cs="Arial"/>
                <w:b/>
                <w:bCs/>
                <w:sz w:val="18"/>
                <w:szCs w:val="18"/>
              </w:rPr>
              <w:t>**</w:t>
            </w:r>
          </w:p>
        </w:tc>
        <w:tc>
          <w:tcPr>
            <w:tcW w:w="1701" w:type="dxa"/>
            <w:vAlign w:val="center"/>
          </w:tcPr>
          <w:p w14:paraId="73E17F9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2CE94097"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0B5FAE43" w14:textId="77777777" w:rsidR="00633305" w:rsidRPr="001C0433" w:rsidRDefault="00633305" w:rsidP="00633305">
            <w:pPr>
              <w:spacing w:before="225" w:after="225"/>
              <w:jc w:val="center"/>
              <w:rPr>
                <w:rFonts w:ascii="Arial" w:hAnsi="Arial" w:cs="Arial"/>
                <w:sz w:val="18"/>
                <w:szCs w:val="18"/>
              </w:rPr>
            </w:pPr>
          </w:p>
        </w:tc>
      </w:tr>
      <w:tr w:rsidR="00633305" w14:paraId="1A2E9A32" w14:textId="77777777" w:rsidTr="0005773C">
        <w:tc>
          <w:tcPr>
            <w:tcW w:w="4111" w:type="dxa"/>
            <w:shd w:val="clear" w:color="auto" w:fill="D9D9D9" w:themeFill="background1" w:themeFillShade="D9"/>
            <w:vAlign w:val="center"/>
          </w:tcPr>
          <w:p w14:paraId="33F8E2C8" w14:textId="522C9114"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t xml:space="preserve">Ponudbena cena preventivnega vzdrževanja </w:t>
            </w:r>
            <w:r>
              <w:rPr>
                <w:rFonts w:ascii="Arial" w:hAnsi="Arial" w:cs="Arial"/>
                <w:b/>
                <w:bCs/>
                <w:sz w:val="18"/>
                <w:szCs w:val="18"/>
              </w:rPr>
              <w:t xml:space="preserve">za pogarancijsko </w:t>
            </w:r>
            <w:r w:rsidRPr="00CA26F2">
              <w:rPr>
                <w:rFonts w:ascii="Arial" w:hAnsi="Arial" w:cs="Arial"/>
                <w:b/>
                <w:bCs/>
                <w:sz w:val="18"/>
                <w:szCs w:val="18"/>
              </w:rPr>
              <w:t>obdobj</w:t>
            </w:r>
            <w:r>
              <w:rPr>
                <w:rFonts w:ascii="Arial" w:hAnsi="Arial" w:cs="Arial"/>
                <w:b/>
                <w:bCs/>
                <w:sz w:val="18"/>
                <w:szCs w:val="18"/>
              </w:rPr>
              <w:t xml:space="preserve">e </w:t>
            </w:r>
            <w:r w:rsidRPr="00CA26F2">
              <w:rPr>
                <w:rFonts w:ascii="Arial" w:hAnsi="Arial" w:cs="Arial"/>
                <w:b/>
                <w:bCs/>
                <w:sz w:val="18"/>
                <w:szCs w:val="18"/>
              </w:rPr>
              <w:t>36 mesecev)***</w:t>
            </w:r>
          </w:p>
        </w:tc>
        <w:tc>
          <w:tcPr>
            <w:tcW w:w="1701" w:type="dxa"/>
            <w:vAlign w:val="center"/>
          </w:tcPr>
          <w:p w14:paraId="6E20EF7D"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009090A4"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45098B37" w14:textId="77777777" w:rsidR="00633305" w:rsidRPr="001C0433" w:rsidRDefault="00633305" w:rsidP="00633305">
            <w:pPr>
              <w:spacing w:before="225" w:after="225"/>
              <w:jc w:val="center"/>
              <w:rPr>
                <w:rFonts w:ascii="Arial" w:hAnsi="Arial" w:cs="Arial"/>
                <w:sz w:val="18"/>
                <w:szCs w:val="18"/>
              </w:rPr>
            </w:pPr>
          </w:p>
        </w:tc>
      </w:tr>
      <w:tr w:rsidR="00924F2B" w14:paraId="3A9E2ED4" w14:textId="77777777" w:rsidTr="0005773C">
        <w:tc>
          <w:tcPr>
            <w:tcW w:w="4111" w:type="dxa"/>
            <w:shd w:val="clear" w:color="auto" w:fill="D9D9D9" w:themeFill="background1" w:themeFillShade="D9"/>
            <w:vAlign w:val="center"/>
          </w:tcPr>
          <w:p w14:paraId="1EA1D2EC" w14:textId="77777777" w:rsidR="00924F2B" w:rsidRPr="00CA26F2" w:rsidRDefault="00924F2B" w:rsidP="00211AF7">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1701" w:type="dxa"/>
            <w:vAlign w:val="center"/>
          </w:tcPr>
          <w:p w14:paraId="41256540" w14:textId="77777777" w:rsidR="00924F2B" w:rsidRPr="001C0433" w:rsidRDefault="00924F2B" w:rsidP="00211AF7">
            <w:pPr>
              <w:spacing w:before="225" w:after="225"/>
              <w:jc w:val="center"/>
              <w:rPr>
                <w:rFonts w:ascii="Arial" w:hAnsi="Arial" w:cs="Arial"/>
                <w:sz w:val="18"/>
                <w:szCs w:val="18"/>
              </w:rPr>
            </w:pPr>
          </w:p>
        </w:tc>
        <w:tc>
          <w:tcPr>
            <w:tcW w:w="1843" w:type="dxa"/>
            <w:vAlign w:val="center"/>
          </w:tcPr>
          <w:p w14:paraId="52AA26F5" w14:textId="77777777" w:rsidR="00924F2B" w:rsidRPr="001C0433" w:rsidRDefault="00924F2B" w:rsidP="00211AF7">
            <w:pPr>
              <w:spacing w:before="225" w:after="225"/>
              <w:jc w:val="center"/>
              <w:rPr>
                <w:rFonts w:ascii="Arial" w:hAnsi="Arial" w:cs="Arial"/>
                <w:sz w:val="18"/>
                <w:szCs w:val="18"/>
              </w:rPr>
            </w:pPr>
          </w:p>
        </w:tc>
        <w:tc>
          <w:tcPr>
            <w:tcW w:w="1843" w:type="dxa"/>
            <w:vAlign w:val="center"/>
          </w:tcPr>
          <w:p w14:paraId="64A5759F" w14:textId="77777777" w:rsidR="00924F2B" w:rsidRPr="001C0433" w:rsidRDefault="00924F2B" w:rsidP="00211AF7">
            <w:pPr>
              <w:spacing w:before="225" w:after="225"/>
              <w:jc w:val="center"/>
              <w:rPr>
                <w:rFonts w:ascii="Arial" w:hAnsi="Arial" w:cs="Arial"/>
                <w:sz w:val="18"/>
                <w:szCs w:val="18"/>
              </w:rPr>
            </w:pPr>
          </w:p>
        </w:tc>
      </w:tr>
    </w:tbl>
    <w:p w14:paraId="628591C2" w14:textId="767AB8C8" w:rsidR="00633305" w:rsidRDefault="00633305" w:rsidP="00633305">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 xml:space="preserve">zahtevana v okviru javnega naročila, vključno s ponudbeno ceno garancije za odpravo napak (preventivnega in kurativnega vzdrževanja) za čas trajanja garancije za odpravo napak (24 mesecev). </w:t>
      </w:r>
    </w:p>
    <w:p w14:paraId="3935B065" w14:textId="77777777"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 V kolikor je ponudnik navedeni strošek zajel v okviru drugih postavk, v tem delu navede znesek 0 EUR.</w:t>
      </w:r>
    </w:p>
    <w:p w14:paraId="5BBCE244" w14:textId="4933FFDF"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p>
    <w:p w14:paraId="22F4CA1D" w14:textId="77777777" w:rsidR="000E3FF8" w:rsidRDefault="000E3FF8" w:rsidP="000E3FF8">
      <w:pPr>
        <w:spacing w:before="225" w:after="225" w:line="240" w:lineRule="auto"/>
        <w:rPr>
          <w:rFonts w:ascii="Arial" w:hAnsi="Arial" w:cs="Arial"/>
          <w:i/>
          <w:iCs/>
          <w:color w:val="000000"/>
          <w:sz w:val="18"/>
          <w:szCs w:val="18"/>
          <w:u w:val="single"/>
        </w:rPr>
      </w:pPr>
    </w:p>
    <w:p w14:paraId="6003F317" w14:textId="77777777" w:rsidR="003B362E" w:rsidRDefault="003B362E" w:rsidP="000E3FF8">
      <w:pPr>
        <w:spacing w:before="225" w:after="225" w:line="240" w:lineRule="auto"/>
        <w:rPr>
          <w:rFonts w:ascii="Arial" w:hAnsi="Arial" w:cs="Arial"/>
          <w:i/>
          <w:iCs/>
          <w:color w:val="000000"/>
          <w:sz w:val="18"/>
          <w:szCs w:val="18"/>
          <w:u w:val="single"/>
        </w:rPr>
      </w:pPr>
    </w:p>
    <w:p w14:paraId="5F486B53" w14:textId="77777777" w:rsidR="003B362E" w:rsidRDefault="003B362E" w:rsidP="000E3FF8">
      <w:pPr>
        <w:spacing w:before="225" w:after="225" w:line="240" w:lineRule="auto"/>
        <w:rPr>
          <w:rFonts w:ascii="Arial" w:hAnsi="Arial" w:cs="Arial"/>
          <w:i/>
          <w:iCs/>
          <w:color w:val="000000"/>
          <w:sz w:val="18"/>
          <w:szCs w:val="18"/>
          <w:u w:val="single"/>
        </w:rPr>
      </w:pPr>
    </w:p>
    <w:p w14:paraId="209580C2" w14:textId="6AEBE394" w:rsidR="00A9547F" w:rsidRPr="00924F2B" w:rsidRDefault="00A9547F" w:rsidP="0005773C">
      <w:pPr>
        <w:pStyle w:val="ListParagraph"/>
        <w:numPr>
          <w:ilvl w:val="0"/>
          <w:numId w:val="55"/>
        </w:numPr>
        <w:rPr>
          <w:rFonts w:ascii="Arial" w:hAnsi="Arial" w:cs="Arial"/>
          <w:i/>
          <w:iCs/>
          <w:sz w:val="18"/>
          <w:szCs w:val="18"/>
          <w:u w:val="single"/>
        </w:rPr>
      </w:pPr>
      <w:r w:rsidRPr="00924F2B">
        <w:rPr>
          <w:rFonts w:ascii="Arial" w:hAnsi="Arial" w:cs="Arial"/>
          <w:i/>
          <w:iCs/>
          <w:color w:val="000000"/>
          <w:sz w:val="18"/>
          <w:szCs w:val="18"/>
          <w:u w:val="single"/>
        </w:rPr>
        <w:lastRenderedPageBreak/>
        <w:t xml:space="preserve">Ponudbena cena </w:t>
      </w:r>
      <w:r>
        <w:rPr>
          <w:rFonts w:ascii="Arial" w:hAnsi="Arial" w:cs="Arial"/>
          <w:i/>
          <w:iCs/>
          <w:sz w:val="18"/>
          <w:szCs w:val="18"/>
          <w:u w:val="single"/>
        </w:rPr>
        <w:t xml:space="preserve">potrošnega materiala </w:t>
      </w:r>
      <w:r w:rsidR="0092139B">
        <w:rPr>
          <w:rFonts w:ascii="Arial" w:hAnsi="Arial" w:cs="Arial"/>
          <w:i/>
          <w:iCs/>
          <w:sz w:val="18"/>
          <w:szCs w:val="18"/>
          <w:u w:val="single"/>
        </w:rPr>
        <w:t>–</w:t>
      </w:r>
      <w:r>
        <w:rPr>
          <w:rFonts w:ascii="Arial" w:hAnsi="Arial" w:cs="Arial"/>
          <w:i/>
          <w:iCs/>
          <w:sz w:val="18"/>
          <w:szCs w:val="18"/>
          <w:u w:val="single"/>
        </w:rPr>
        <w:t xml:space="preserve"> žebljičkov</w:t>
      </w:r>
      <w:r w:rsidR="0092139B">
        <w:rPr>
          <w:rFonts w:ascii="Arial" w:hAnsi="Arial" w:cs="Arial"/>
          <w:i/>
          <w:iCs/>
          <w:sz w:val="18"/>
          <w:szCs w:val="18"/>
          <w:u w:val="single"/>
        </w:rPr>
        <w:t>*</w:t>
      </w:r>
      <w:r w:rsidRPr="00924F2B">
        <w:rPr>
          <w:rFonts w:ascii="Arial" w:hAnsi="Arial" w:cs="Arial"/>
          <w:i/>
          <w:iCs/>
          <w:sz w:val="18"/>
          <w:szCs w:val="18"/>
          <w:u w:val="single"/>
        </w:rPr>
        <w:t xml:space="preserve"> </w:t>
      </w:r>
    </w:p>
    <w:tbl>
      <w:tblPr>
        <w:tblStyle w:val="TableGrid"/>
        <w:tblW w:w="10065" w:type="dxa"/>
        <w:tblInd w:w="-289" w:type="dxa"/>
        <w:tblLook w:val="04A0" w:firstRow="1" w:lastRow="0" w:firstColumn="1" w:lastColumn="0" w:noHBand="0" w:noVBand="1"/>
      </w:tblPr>
      <w:tblGrid>
        <w:gridCol w:w="1702"/>
        <w:gridCol w:w="1701"/>
        <w:gridCol w:w="1134"/>
        <w:gridCol w:w="1417"/>
        <w:gridCol w:w="1701"/>
        <w:gridCol w:w="993"/>
        <w:gridCol w:w="1417"/>
      </w:tblGrid>
      <w:tr w:rsidR="00F63608" w14:paraId="54EAEB68" w14:textId="59425B8B" w:rsidTr="0005773C">
        <w:trPr>
          <w:trHeight w:val="664"/>
        </w:trPr>
        <w:tc>
          <w:tcPr>
            <w:tcW w:w="1702" w:type="dxa"/>
            <w:vMerge w:val="restart"/>
            <w:shd w:val="clear" w:color="auto" w:fill="D9D9D9" w:themeFill="background1" w:themeFillShade="D9"/>
            <w:vAlign w:val="center"/>
          </w:tcPr>
          <w:p w14:paraId="227948BA" w14:textId="77777777" w:rsidR="00A9547F" w:rsidRPr="001C0433" w:rsidRDefault="00A9547F" w:rsidP="008C67F4">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4252" w:type="dxa"/>
            <w:gridSpan w:val="3"/>
            <w:shd w:val="clear" w:color="auto" w:fill="DBE5F1" w:themeFill="accent1" w:themeFillTint="33"/>
            <w:vAlign w:val="center"/>
          </w:tcPr>
          <w:p w14:paraId="21E7CE88" w14:textId="2331F559" w:rsidR="00A9547F" w:rsidRPr="001C0433" w:rsidRDefault="00A9547F" w:rsidP="008C67F4">
            <w:pPr>
              <w:spacing w:before="225" w:after="225"/>
              <w:jc w:val="center"/>
              <w:rPr>
                <w:rFonts w:ascii="Arial" w:hAnsi="Arial" w:cs="Arial"/>
                <w:b/>
                <w:bCs/>
                <w:sz w:val="18"/>
                <w:szCs w:val="18"/>
              </w:rPr>
            </w:pPr>
            <w:r>
              <w:rPr>
                <w:rFonts w:ascii="Arial" w:hAnsi="Arial" w:cs="Arial"/>
                <w:b/>
                <w:bCs/>
                <w:sz w:val="18"/>
                <w:szCs w:val="18"/>
              </w:rPr>
              <w:t>Ponudbena cena za obdobje enega leta</w:t>
            </w:r>
          </w:p>
        </w:tc>
        <w:tc>
          <w:tcPr>
            <w:tcW w:w="4111" w:type="dxa"/>
            <w:gridSpan w:val="3"/>
            <w:shd w:val="clear" w:color="auto" w:fill="DBE5F1" w:themeFill="accent1" w:themeFillTint="33"/>
          </w:tcPr>
          <w:p w14:paraId="61BEDAA1" w14:textId="0F92FD07" w:rsidR="00A9547F" w:rsidRDefault="00A9547F" w:rsidP="008C67F4">
            <w:pPr>
              <w:spacing w:before="225" w:after="225"/>
              <w:jc w:val="center"/>
              <w:rPr>
                <w:rFonts w:ascii="Arial" w:hAnsi="Arial" w:cs="Arial"/>
                <w:b/>
                <w:bCs/>
                <w:sz w:val="18"/>
                <w:szCs w:val="18"/>
              </w:rPr>
            </w:pPr>
            <w:r w:rsidRPr="00A9547F">
              <w:rPr>
                <w:rFonts w:ascii="Arial" w:hAnsi="Arial" w:cs="Arial"/>
                <w:b/>
                <w:bCs/>
                <w:sz w:val="18"/>
                <w:szCs w:val="18"/>
              </w:rPr>
              <w:t xml:space="preserve">Ponudbene cene za obdobje </w:t>
            </w:r>
            <w:r>
              <w:rPr>
                <w:rFonts w:ascii="Arial" w:hAnsi="Arial" w:cs="Arial"/>
                <w:b/>
                <w:bCs/>
                <w:sz w:val="18"/>
                <w:szCs w:val="18"/>
              </w:rPr>
              <w:t>60 mesecev</w:t>
            </w:r>
          </w:p>
        </w:tc>
      </w:tr>
      <w:tr w:rsidR="00F63608" w14:paraId="01BD3495" w14:textId="71D64B58" w:rsidTr="0005773C">
        <w:tc>
          <w:tcPr>
            <w:tcW w:w="1702" w:type="dxa"/>
            <w:vMerge/>
            <w:shd w:val="clear" w:color="auto" w:fill="D9D9D9" w:themeFill="background1" w:themeFillShade="D9"/>
            <w:vAlign w:val="center"/>
          </w:tcPr>
          <w:p w14:paraId="5355D0DE" w14:textId="77777777" w:rsidR="00F63608" w:rsidRPr="001C0433" w:rsidRDefault="00F63608" w:rsidP="00F63608">
            <w:pPr>
              <w:spacing w:before="225" w:after="225"/>
              <w:jc w:val="center"/>
              <w:rPr>
                <w:rFonts w:ascii="Arial" w:hAnsi="Arial" w:cs="Arial"/>
                <w:b/>
                <w:bCs/>
                <w:sz w:val="18"/>
                <w:szCs w:val="18"/>
              </w:rPr>
            </w:pPr>
          </w:p>
        </w:tc>
        <w:tc>
          <w:tcPr>
            <w:tcW w:w="1701" w:type="dxa"/>
            <w:shd w:val="clear" w:color="auto" w:fill="DBE5F1" w:themeFill="accent1" w:themeFillTint="33"/>
            <w:vAlign w:val="center"/>
          </w:tcPr>
          <w:p w14:paraId="1E3AB78E" w14:textId="77777777"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brez DDV</w:t>
            </w:r>
          </w:p>
        </w:tc>
        <w:tc>
          <w:tcPr>
            <w:tcW w:w="1134" w:type="dxa"/>
            <w:shd w:val="clear" w:color="auto" w:fill="DBE5F1" w:themeFill="accent1" w:themeFillTint="33"/>
            <w:vAlign w:val="center"/>
          </w:tcPr>
          <w:p w14:paraId="4DA0936F" w14:textId="77777777"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DDV</w:t>
            </w:r>
          </w:p>
        </w:tc>
        <w:tc>
          <w:tcPr>
            <w:tcW w:w="1417" w:type="dxa"/>
            <w:shd w:val="clear" w:color="auto" w:fill="DBE5F1" w:themeFill="accent1" w:themeFillTint="33"/>
            <w:vAlign w:val="center"/>
          </w:tcPr>
          <w:p w14:paraId="2444E2CA" w14:textId="77777777"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z DDV</w:t>
            </w:r>
          </w:p>
        </w:tc>
        <w:tc>
          <w:tcPr>
            <w:tcW w:w="1701" w:type="dxa"/>
            <w:shd w:val="clear" w:color="auto" w:fill="DBE5F1" w:themeFill="accent1" w:themeFillTint="33"/>
            <w:vAlign w:val="center"/>
          </w:tcPr>
          <w:p w14:paraId="670FF8E1" w14:textId="018203F9"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brez DDV</w:t>
            </w:r>
          </w:p>
        </w:tc>
        <w:tc>
          <w:tcPr>
            <w:tcW w:w="993" w:type="dxa"/>
            <w:shd w:val="clear" w:color="auto" w:fill="DBE5F1" w:themeFill="accent1" w:themeFillTint="33"/>
            <w:vAlign w:val="center"/>
          </w:tcPr>
          <w:p w14:paraId="6ACBADFF" w14:textId="73DF0640"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DDV</w:t>
            </w:r>
          </w:p>
        </w:tc>
        <w:tc>
          <w:tcPr>
            <w:tcW w:w="1417" w:type="dxa"/>
            <w:shd w:val="clear" w:color="auto" w:fill="DBE5F1" w:themeFill="accent1" w:themeFillTint="33"/>
            <w:vAlign w:val="center"/>
          </w:tcPr>
          <w:p w14:paraId="45156EA6" w14:textId="4DFFB831"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z DDV</w:t>
            </w:r>
          </w:p>
        </w:tc>
      </w:tr>
      <w:tr w:rsidR="00F63608" w14:paraId="02FAA166" w14:textId="62429D8F" w:rsidTr="0005773C">
        <w:tc>
          <w:tcPr>
            <w:tcW w:w="1702" w:type="dxa"/>
            <w:shd w:val="clear" w:color="auto" w:fill="D9D9D9" w:themeFill="background1" w:themeFillShade="D9"/>
            <w:vAlign w:val="center"/>
          </w:tcPr>
          <w:p w14:paraId="5296D965" w14:textId="4DE2BBD7" w:rsidR="00A9547F" w:rsidRPr="0005773C" w:rsidRDefault="00A9547F" w:rsidP="008C67F4">
            <w:pPr>
              <w:spacing w:before="225" w:after="225"/>
              <w:jc w:val="center"/>
              <w:rPr>
                <w:rFonts w:ascii="Arial" w:hAnsi="Arial" w:cs="Arial"/>
                <w:i/>
                <w:iCs/>
                <w:sz w:val="18"/>
                <w:szCs w:val="18"/>
              </w:rPr>
            </w:pPr>
            <w:r>
              <w:rPr>
                <w:rFonts w:ascii="Arial" w:hAnsi="Arial" w:cs="Arial"/>
                <w:b/>
                <w:bCs/>
                <w:sz w:val="18"/>
                <w:szCs w:val="18"/>
              </w:rPr>
              <w:t>Navadni žebljički</w:t>
            </w:r>
          </w:p>
        </w:tc>
        <w:tc>
          <w:tcPr>
            <w:tcW w:w="1701" w:type="dxa"/>
            <w:vAlign w:val="center"/>
          </w:tcPr>
          <w:p w14:paraId="001EEA6A" w14:textId="77777777" w:rsidR="00A9547F" w:rsidRPr="001C0433" w:rsidRDefault="00A9547F" w:rsidP="008C67F4">
            <w:pPr>
              <w:spacing w:before="225" w:after="225"/>
              <w:jc w:val="center"/>
              <w:rPr>
                <w:rFonts w:ascii="Arial" w:hAnsi="Arial" w:cs="Arial"/>
                <w:sz w:val="18"/>
                <w:szCs w:val="18"/>
              </w:rPr>
            </w:pPr>
          </w:p>
        </w:tc>
        <w:tc>
          <w:tcPr>
            <w:tcW w:w="1134" w:type="dxa"/>
            <w:vAlign w:val="center"/>
          </w:tcPr>
          <w:p w14:paraId="3D138C25" w14:textId="77777777" w:rsidR="00A9547F" w:rsidRPr="001C0433" w:rsidRDefault="00A9547F" w:rsidP="008C67F4">
            <w:pPr>
              <w:spacing w:before="225" w:after="225"/>
              <w:jc w:val="center"/>
              <w:rPr>
                <w:rFonts w:ascii="Arial" w:hAnsi="Arial" w:cs="Arial"/>
                <w:sz w:val="18"/>
                <w:szCs w:val="18"/>
              </w:rPr>
            </w:pPr>
          </w:p>
        </w:tc>
        <w:tc>
          <w:tcPr>
            <w:tcW w:w="1417" w:type="dxa"/>
            <w:vAlign w:val="center"/>
          </w:tcPr>
          <w:p w14:paraId="31F444A8" w14:textId="77777777" w:rsidR="00A9547F" w:rsidRPr="001C0433" w:rsidRDefault="00A9547F" w:rsidP="008C67F4">
            <w:pPr>
              <w:spacing w:before="225" w:after="225"/>
              <w:jc w:val="center"/>
              <w:rPr>
                <w:rFonts w:ascii="Arial" w:hAnsi="Arial" w:cs="Arial"/>
                <w:sz w:val="18"/>
                <w:szCs w:val="18"/>
              </w:rPr>
            </w:pPr>
          </w:p>
        </w:tc>
        <w:tc>
          <w:tcPr>
            <w:tcW w:w="1701" w:type="dxa"/>
          </w:tcPr>
          <w:p w14:paraId="0F5EEFB9" w14:textId="77777777" w:rsidR="00A9547F" w:rsidRPr="001C0433" w:rsidRDefault="00A9547F" w:rsidP="008C67F4">
            <w:pPr>
              <w:spacing w:before="225" w:after="225"/>
              <w:jc w:val="center"/>
              <w:rPr>
                <w:rFonts w:ascii="Arial" w:hAnsi="Arial" w:cs="Arial"/>
                <w:sz w:val="18"/>
                <w:szCs w:val="18"/>
              </w:rPr>
            </w:pPr>
          </w:p>
        </w:tc>
        <w:tc>
          <w:tcPr>
            <w:tcW w:w="993" w:type="dxa"/>
          </w:tcPr>
          <w:p w14:paraId="481F3D0F" w14:textId="77777777" w:rsidR="00A9547F" w:rsidRPr="001C0433" w:rsidRDefault="00A9547F" w:rsidP="008C67F4">
            <w:pPr>
              <w:spacing w:before="225" w:after="225"/>
              <w:jc w:val="center"/>
              <w:rPr>
                <w:rFonts w:ascii="Arial" w:hAnsi="Arial" w:cs="Arial"/>
                <w:sz w:val="18"/>
                <w:szCs w:val="18"/>
              </w:rPr>
            </w:pPr>
          </w:p>
        </w:tc>
        <w:tc>
          <w:tcPr>
            <w:tcW w:w="1417" w:type="dxa"/>
          </w:tcPr>
          <w:p w14:paraId="30A36D30" w14:textId="0752D26A" w:rsidR="00A9547F" w:rsidRPr="001C0433" w:rsidRDefault="00A9547F" w:rsidP="008C67F4">
            <w:pPr>
              <w:spacing w:before="225" w:after="225"/>
              <w:jc w:val="center"/>
              <w:rPr>
                <w:rFonts w:ascii="Arial" w:hAnsi="Arial" w:cs="Arial"/>
                <w:sz w:val="18"/>
                <w:szCs w:val="18"/>
              </w:rPr>
            </w:pPr>
          </w:p>
        </w:tc>
      </w:tr>
      <w:tr w:rsidR="00F63608" w14:paraId="79E8D9B2" w14:textId="08A0960B" w:rsidTr="0005773C">
        <w:tc>
          <w:tcPr>
            <w:tcW w:w="1702" w:type="dxa"/>
            <w:shd w:val="clear" w:color="auto" w:fill="D9D9D9" w:themeFill="background1" w:themeFillShade="D9"/>
            <w:vAlign w:val="center"/>
          </w:tcPr>
          <w:p w14:paraId="640E7AA7" w14:textId="5DD33989" w:rsidR="00A9547F" w:rsidRPr="00A9547F" w:rsidRDefault="00A9547F" w:rsidP="008C67F4">
            <w:pPr>
              <w:spacing w:before="225" w:after="225"/>
              <w:jc w:val="center"/>
              <w:rPr>
                <w:rFonts w:ascii="Arial" w:hAnsi="Arial" w:cs="Arial"/>
                <w:b/>
                <w:bCs/>
                <w:sz w:val="18"/>
                <w:szCs w:val="18"/>
              </w:rPr>
            </w:pPr>
            <w:r w:rsidRPr="0005773C">
              <w:rPr>
                <w:rFonts w:ascii="Arial" w:hAnsi="Arial" w:cs="Arial"/>
                <w:b/>
                <w:bCs/>
                <w:sz w:val="18"/>
                <w:szCs w:val="18"/>
              </w:rPr>
              <w:t>Radiolucentni žebljički</w:t>
            </w:r>
          </w:p>
        </w:tc>
        <w:tc>
          <w:tcPr>
            <w:tcW w:w="1701" w:type="dxa"/>
            <w:vAlign w:val="center"/>
          </w:tcPr>
          <w:p w14:paraId="1A844625" w14:textId="77777777" w:rsidR="00A9547F" w:rsidRPr="001C0433" w:rsidRDefault="00A9547F" w:rsidP="008C67F4">
            <w:pPr>
              <w:spacing w:before="225" w:after="225"/>
              <w:jc w:val="center"/>
              <w:rPr>
                <w:rFonts w:ascii="Arial" w:hAnsi="Arial" w:cs="Arial"/>
                <w:sz w:val="18"/>
                <w:szCs w:val="18"/>
              </w:rPr>
            </w:pPr>
          </w:p>
        </w:tc>
        <w:tc>
          <w:tcPr>
            <w:tcW w:w="1134" w:type="dxa"/>
            <w:vAlign w:val="center"/>
          </w:tcPr>
          <w:p w14:paraId="5F83AC04" w14:textId="77777777" w:rsidR="00A9547F" w:rsidRPr="001C0433" w:rsidRDefault="00A9547F" w:rsidP="008C67F4">
            <w:pPr>
              <w:spacing w:before="225" w:after="225"/>
              <w:jc w:val="center"/>
              <w:rPr>
                <w:rFonts w:ascii="Arial" w:hAnsi="Arial" w:cs="Arial"/>
                <w:sz w:val="18"/>
                <w:szCs w:val="18"/>
              </w:rPr>
            </w:pPr>
          </w:p>
        </w:tc>
        <w:tc>
          <w:tcPr>
            <w:tcW w:w="1417" w:type="dxa"/>
            <w:vAlign w:val="center"/>
          </w:tcPr>
          <w:p w14:paraId="596B0698" w14:textId="77777777" w:rsidR="00A9547F" w:rsidRPr="001C0433" w:rsidRDefault="00A9547F" w:rsidP="008C67F4">
            <w:pPr>
              <w:spacing w:before="225" w:after="225"/>
              <w:jc w:val="center"/>
              <w:rPr>
                <w:rFonts w:ascii="Arial" w:hAnsi="Arial" w:cs="Arial"/>
                <w:sz w:val="18"/>
                <w:szCs w:val="18"/>
              </w:rPr>
            </w:pPr>
          </w:p>
        </w:tc>
        <w:tc>
          <w:tcPr>
            <w:tcW w:w="1701" w:type="dxa"/>
          </w:tcPr>
          <w:p w14:paraId="2540E5C3" w14:textId="77777777" w:rsidR="00A9547F" w:rsidRPr="001C0433" w:rsidRDefault="00A9547F" w:rsidP="008C67F4">
            <w:pPr>
              <w:spacing w:before="225" w:after="225"/>
              <w:jc w:val="center"/>
              <w:rPr>
                <w:rFonts w:ascii="Arial" w:hAnsi="Arial" w:cs="Arial"/>
                <w:sz w:val="18"/>
                <w:szCs w:val="18"/>
              </w:rPr>
            </w:pPr>
          </w:p>
        </w:tc>
        <w:tc>
          <w:tcPr>
            <w:tcW w:w="993" w:type="dxa"/>
          </w:tcPr>
          <w:p w14:paraId="45BB22A3" w14:textId="77777777" w:rsidR="00A9547F" w:rsidRPr="001C0433" w:rsidRDefault="00A9547F" w:rsidP="008C67F4">
            <w:pPr>
              <w:spacing w:before="225" w:after="225"/>
              <w:jc w:val="center"/>
              <w:rPr>
                <w:rFonts w:ascii="Arial" w:hAnsi="Arial" w:cs="Arial"/>
                <w:sz w:val="18"/>
                <w:szCs w:val="18"/>
              </w:rPr>
            </w:pPr>
          </w:p>
        </w:tc>
        <w:tc>
          <w:tcPr>
            <w:tcW w:w="1417" w:type="dxa"/>
          </w:tcPr>
          <w:p w14:paraId="13A8E20A" w14:textId="1621AEF0" w:rsidR="00A9547F" w:rsidRPr="001C0433" w:rsidRDefault="00A9547F" w:rsidP="008C67F4">
            <w:pPr>
              <w:spacing w:before="225" w:after="225"/>
              <w:jc w:val="center"/>
              <w:rPr>
                <w:rFonts w:ascii="Arial" w:hAnsi="Arial" w:cs="Arial"/>
                <w:sz w:val="18"/>
                <w:szCs w:val="18"/>
              </w:rPr>
            </w:pPr>
          </w:p>
        </w:tc>
      </w:tr>
      <w:tr w:rsidR="00F63608" w14:paraId="0D1E80CA" w14:textId="50F45C65" w:rsidTr="00016C06">
        <w:tc>
          <w:tcPr>
            <w:tcW w:w="5954" w:type="dxa"/>
            <w:gridSpan w:val="4"/>
            <w:shd w:val="clear" w:color="auto" w:fill="D9D9D9" w:themeFill="background1" w:themeFillShade="D9"/>
            <w:vAlign w:val="center"/>
          </w:tcPr>
          <w:p w14:paraId="56A182A9" w14:textId="21EEA368" w:rsidR="00F63608" w:rsidRPr="001C0433" w:rsidRDefault="00F63608" w:rsidP="008C67F4">
            <w:pPr>
              <w:spacing w:before="225" w:after="225"/>
              <w:jc w:val="center"/>
              <w:rPr>
                <w:rFonts w:ascii="Arial" w:hAnsi="Arial" w:cs="Arial"/>
                <w:sz w:val="18"/>
                <w:szCs w:val="18"/>
              </w:rPr>
            </w:pPr>
            <w:r w:rsidRPr="00CA26F2">
              <w:rPr>
                <w:rFonts w:ascii="Arial" w:hAnsi="Arial" w:cs="Arial"/>
                <w:b/>
                <w:bCs/>
                <w:sz w:val="18"/>
                <w:szCs w:val="18"/>
              </w:rPr>
              <w:t>PONUDBENA CENA SKUPAJ:</w:t>
            </w:r>
          </w:p>
        </w:tc>
        <w:tc>
          <w:tcPr>
            <w:tcW w:w="1701" w:type="dxa"/>
          </w:tcPr>
          <w:p w14:paraId="545BE2B2" w14:textId="77777777" w:rsidR="00F63608" w:rsidRPr="001C0433" w:rsidRDefault="00F63608" w:rsidP="008C67F4">
            <w:pPr>
              <w:spacing w:before="225" w:after="225"/>
              <w:jc w:val="center"/>
              <w:rPr>
                <w:rFonts w:ascii="Arial" w:hAnsi="Arial" w:cs="Arial"/>
                <w:sz w:val="18"/>
                <w:szCs w:val="18"/>
              </w:rPr>
            </w:pPr>
          </w:p>
        </w:tc>
        <w:tc>
          <w:tcPr>
            <w:tcW w:w="993" w:type="dxa"/>
          </w:tcPr>
          <w:p w14:paraId="64149FFA" w14:textId="77777777" w:rsidR="00F63608" w:rsidRPr="001C0433" w:rsidRDefault="00F63608" w:rsidP="008C67F4">
            <w:pPr>
              <w:spacing w:before="225" w:after="225"/>
              <w:jc w:val="center"/>
              <w:rPr>
                <w:rFonts w:ascii="Arial" w:hAnsi="Arial" w:cs="Arial"/>
                <w:sz w:val="18"/>
                <w:szCs w:val="18"/>
              </w:rPr>
            </w:pPr>
          </w:p>
        </w:tc>
        <w:tc>
          <w:tcPr>
            <w:tcW w:w="1417" w:type="dxa"/>
          </w:tcPr>
          <w:p w14:paraId="49896276" w14:textId="5F7987CE" w:rsidR="00F63608" w:rsidRPr="001C0433" w:rsidRDefault="00F63608" w:rsidP="008C67F4">
            <w:pPr>
              <w:spacing w:before="225" w:after="225"/>
              <w:jc w:val="center"/>
              <w:rPr>
                <w:rFonts w:ascii="Arial" w:hAnsi="Arial" w:cs="Arial"/>
                <w:sz w:val="18"/>
                <w:szCs w:val="18"/>
              </w:rPr>
            </w:pPr>
          </w:p>
        </w:tc>
      </w:tr>
    </w:tbl>
    <w:p w14:paraId="57C53CB0" w14:textId="5AFF8640" w:rsidR="0092139B" w:rsidRDefault="0092139B" w:rsidP="0005773C">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u w:val="single"/>
        </w:rPr>
        <w:t xml:space="preserve">* Ponudnik navede ponudbene cene za ocenjeno količino potrošnih materialov kot izhaja iz Tehničnih specifikacij, torej 800 zavitkov navadnih žebljičkov na leto in </w:t>
      </w:r>
      <w:r w:rsidRPr="0092139B">
        <w:rPr>
          <w:rFonts w:ascii="Arial" w:hAnsi="Arial" w:cs="Arial"/>
          <w:i/>
          <w:iCs/>
          <w:color w:val="000000"/>
          <w:sz w:val="18"/>
          <w:szCs w:val="18"/>
          <w:u w:val="single"/>
        </w:rPr>
        <w:t>100 zavitkov radiolucentnih žebljičkov na leto</w:t>
      </w:r>
      <w:r>
        <w:rPr>
          <w:rFonts w:ascii="Arial" w:hAnsi="Arial" w:cs="Arial"/>
          <w:i/>
          <w:iCs/>
          <w:color w:val="000000"/>
          <w:sz w:val="18"/>
          <w:szCs w:val="18"/>
          <w:u w:val="single"/>
        </w:rPr>
        <w:t>.</w:t>
      </w:r>
    </w:p>
    <w:p w14:paraId="2C9D2B41" w14:textId="77777777" w:rsidR="0092139B" w:rsidRDefault="0092139B" w:rsidP="000E3FF8">
      <w:pPr>
        <w:spacing w:before="225" w:after="225" w:line="240" w:lineRule="auto"/>
        <w:rPr>
          <w:rFonts w:ascii="Arial" w:hAnsi="Arial" w:cs="Arial"/>
          <w:i/>
          <w:iCs/>
          <w:color w:val="000000"/>
          <w:sz w:val="18"/>
          <w:szCs w:val="18"/>
          <w:u w:val="single"/>
        </w:rPr>
      </w:pPr>
    </w:p>
    <w:p w14:paraId="26FBAE89" w14:textId="77777777" w:rsidR="00A9547F" w:rsidRDefault="00A9547F" w:rsidP="000E3FF8">
      <w:pPr>
        <w:spacing w:before="225" w:after="225" w:line="240" w:lineRule="auto"/>
        <w:rPr>
          <w:rFonts w:ascii="Arial" w:hAnsi="Arial" w:cs="Arial"/>
          <w:i/>
          <w:iCs/>
          <w:color w:val="000000"/>
          <w:sz w:val="18"/>
          <w:szCs w:val="18"/>
          <w:u w:val="single"/>
        </w:rPr>
      </w:pPr>
    </w:p>
    <w:p w14:paraId="254A75A4" w14:textId="0F644C9A" w:rsidR="00394A66" w:rsidRPr="002E2EE0" w:rsidRDefault="00394A66" w:rsidP="00D46453">
      <w:pPr>
        <w:pStyle w:val="ListParagraph"/>
        <w:numPr>
          <w:ilvl w:val="0"/>
          <w:numId w:val="55"/>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Ponudbena</w:t>
      </w:r>
      <w:r>
        <w:rPr>
          <w:rFonts w:ascii="Arial" w:hAnsi="Arial" w:cs="Arial"/>
          <w:i/>
          <w:iCs/>
          <w:color w:val="000000"/>
          <w:sz w:val="18"/>
          <w:szCs w:val="18"/>
          <w:u w:val="single"/>
        </w:rPr>
        <w:t xml:space="preserve"> cena</w:t>
      </w:r>
      <w:r w:rsidRPr="00394A66">
        <w:rPr>
          <w:rFonts w:ascii="Arial" w:hAnsi="Arial" w:cs="Arial"/>
          <w:i/>
          <w:iCs/>
          <w:color w:val="000000"/>
          <w:sz w:val="18"/>
          <w:szCs w:val="18"/>
          <w:u w:val="single"/>
        </w:rPr>
        <w:t xml:space="preserve"> </w:t>
      </w:r>
      <w:r>
        <w:rPr>
          <w:rFonts w:ascii="Arial" w:hAnsi="Arial" w:cs="Arial"/>
          <w:i/>
          <w:iCs/>
          <w:sz w:val="18"/>
          <w:szCs w:val="18"/>
          <w:u w:val="single"/>
        </w:rPr>
        <w:t>skupaj</w:t>
      </w:r>
      <w:r w:rsidR="002E2EE0">
        <w:rPr>
          <w:rFonts w:ascii="Arial" w:hAnsi="Arial" w:cs="Arial"/>
          <w:i/>
          <w:iCs/>
          <w:sz w:val="18"/>
          <w:szCs w:val="18"/>
          <w:u w:val="single"/>
        </w:rPr>
        <w:t xml:space="preserve"> (relevantna za razvrstitev ponudb glede na merilo)</w:t>
      </w:r>
      <w:r w:rsidRPr="00394A66">
        <w:rPr>
          <w:rFonts w:ascii="Arial" w:hAnsi="Arial" w:cs="Arial"/>
          <w:i/>
          <w:iCs/>
          <w:sz w:val="18"/>
          <w:szCs w:val="18"/>
          <w:u w:val="single"/>
        </w:rPr>
        <w:t>:</w:t>
      </w:r>
    </w:p>
    <w:tbl>
      <w:tblPr>
        <w:tblStyle w:val="TableGrid"/>
        <w:tblW w:w="9923" w:type="dxa"/>
        <w:tblInd w:w="-147" w:type="dxa"/>
        <w:tblLook w:val="04A0" w:firstRow="1" w:lastRow="0" w:firstColumn="1" w:lastColumn="0" w:noHBand="0" w:noVBand="1"/>
      </w:tblPr>
      <w:tblGrid>
        <w:gridCol w:w="3544"/>
        <w:gridCol w:w="6379"/>
      </w:tblGrid>
      <w:tr w:rsidR="002E2EE0" w14:paraId="5BCCA6D4" w14:textId="77777777" w:rsidTr="0005773C">
        <w:trPr>
          <w:trHeight w:val="1190"/>
        </w:trPr>
        <w:tc>
          <w:tcPr>
            <w:tcW w:w="3544" w:type="dxa"/>
            <w:shd w:val="clear" w:color="auto" w:fill="D9D9D9" w:themeFill="background1" w:themeFillShade="D9"/>
            <w:vAlign w:val="center"/>
          </w:tcPr>
          <w:p w14:paraId="37780E11" w14:textId="77777777" w:rsidR="002E2EE0" w:rsidRPr="001C0433" w:rsidRDefault="002E2EE0"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6379" w:type="dxa"/>
            <w:shd w:val="clear" w:color="auto" w:fill="DBE5F1" w:themeFill="accent1" w:themeFillTint="33"/>
            <w:vAlign w:val="center"/>
          </w:tcPr>
          <w:p w14:paraId="33267FB5" w14:textId="77777777" w:rsidR="006B5F5B" w:rsidRDefault="006B5F5B" w:rsidP="002E2EE0">
            <w:pPr>
              <w:spacing w:before="225" w:after="225"/>
              <w:jc w:val="center"/>
              <w:rPr>
                <w:rFonts w:ascii="Arial" w:hAnsi="Arial" w:cs="Arial"/>
                <w:sz w:val="18"/>
                <w:szCs w:val="18"/>
              </w:rPr>
            </w:pPr>
            <w:r w:rsidRPr="00FB3715">
              <w:rPr>
                <w:rFonts w:ascii="Arial" w:hAnsi="Arial" w:cs="Arial"/>
                <w:b/>
                <w:bCs/>
                <w:color w:val="000000"/>
                <w:sz w:val="18"/>
                <w:szCs w:val="18"/>
              </w:rPr>
              <w:t>Nakup sistemov za vpenjanje glave za potrebe UKC Ljubljana</w:t>
            </w:r>
            <w:r w:rsidRPr="002E2EE0">
              <w:rPr>
                <w:rFonts w:ascii="Arial" w:hAnsi="Arial" w:cs="Arial"/>
                <w:sz w:val="18"/>
                <w:szCs w:val="18"/>
              </w:rPr>
              <w:t xml:space="preserve"> </w:t>
            </w:r>
          </w:p>
          <w:p w14:paraId="13C08575" w14:textId="34216F82" w:rsidR="002E2EE0" w:rsidRPr="002E2EE0" w:rsidRDefault="002E2EE0" w:rsidP="002E2EE0">
            <w:pPr>
              <w:spacing w:before="225" w:after="225"/>
              <w:jc w:val="center"/>
              <w:rPr>
                <w:rFonts w:ascii="Arial" w:hAnsi="Arial" w:cs="Arial"/>
                <w:sz w:val="18"/>
                <w:szCs w:val="18"/>
              </w:rPr>
            </w:pPr>
            <w:r w:rsidRPr="002E2EE0">
              <w:rPr>
                <w:rFonts w:ascii="Arial" w:hAnsi="Arial" w:cs="Arial"/>
                <w:sz w:val="18"/>
                <w:szCs w:val="18"/>
              </w:rPr>
              <w:t>(seštevek PONUDBENE CENE SKUPAJ iz postavke A</w:t>
            </w:r>
            <w:r w:rsidR="006B5F5B">
              <w:rPr>
                <w:rFonts w:ascii="Arial" w:hAnsi="Arial" w:cs="Arial"/>
                <w:sz w:val="18"/>
                <w:szCs w:val="18"/>
              </w:rPr>
              <w:t xml:space="preserve"> + B +</w:t>
            </w:r>
            <w:r w:rsidRPr="002E2EE0">
              <w:rPr>
                <w:rFonts w:ascii="Arial" w:hAnsi="Arial" w:cs="Arial"/>
                <w:sz w:val="18"/>
                <w:szCs w:val="18"/>
              </w:rPr>
              <w:t xml:space="preserve"> </w:t>
            </w:r>
            <w:r w:rsidR="006B5F5B">
              <w:rPr>
                <w:rFonts w:ascii="Arial" w:hAnsi="Arial" w:cs="Arial"/>
                <w:sz w:val="18"/>
                <w:szCs w:val="18"/>
              </w:rPr>
              <w:t>C</w:t>
            </w:r>
            <w:r w:rsidR="00A9547F">
              <w:rPr>
                <w:rFonts w:ascii="Arial" w:hAnsi="Arial" w:cs="Arial"/>
                <w:sz w:val="18"/>
                <w:szCs w:val="18"/>
              </w:rPr>
              <w:t xml:space="preserve"> + D</w:t>
            </w:r>
            <w:r w:rsidRPr="002E2EE0">
              <w:rPr>
                <w:rFonts w:ascii="Arial" w:hAnsi="Arial" w:cs="Arial"/>
                <w:sz w:val="18"/>
                <w:szCs w:val="18"/>
              </w:rPr>
              <w:t>)</w:t>
            </w:r>
          </w:p>
        </w:tc>
      </w:tr>
      <w:tr w:rsidR="002E2EE0" w14:paraId="2A372946" w14:textId="77777777" w:rsidTr="0005773C">
        <w:trPr>
          <w:trHeight w:val="285"/>
        </w:trPr>
        <w:tc>
          <w:tcPr>
            <w:tcW w:w="3544" w:type="dxa"/>
            <w:shd w:val="clear" w:color="auto" w:fill="D9D9D9" w:themeFill="background1" w:themeFillShade="D9"/>
            <w:vAlign w:val="center"/>
          </w:tcPr>
          <w:p w14:paraId="76B6B21E" w14:textId="54DDB158" w:rsidR="002E2EE0" w:rsidRPr="001C0433" w:rsidRDefault="002E2EE0" w:rsidP="00211AF7">
            <w:pPr>
              <w:spacing w:before="225" w:after="225"/>
              <w:jc w:val="center"/>
              <w:rPr>
                <w:rFonts w:ascii="Arial" w:hAnsi="Arial" w:cs="Arial"/>
                <w:b/>
                <w:bCs/>
                <w:sz w:val="18"/>
                <w:szCs w:val="18"/>
              </w:rPr>
            </w:pPr>
            <w:r>
              <w:rPr>
                <w:rFonts w:ascii="Arial" w:hAnsi="Arial" w:cs="Arial"/>
                <w:b/>
                <w:bCs/>
                <w:sz w:val="18"/>
                <w:szCs w:val="18"/>
              </w:rPr>
              <w:t>v EUR brez DDV</w:t>
            </w:r>
          </w:p>
        </w:tc>
        <w:tc>
          <w:tcPr>
            <w:tcW w:w="6379" w:type="dxa"/>
            <w:vAlign w:val="center"/>
          </w:tcPr>
          <w:p w14:paraId="79401373" w14:textId="77777777" w:rsidR="002E2EE0" w:rsidRPr="001C0433" w:rsidRDefault="002E2EE0" w:rsidP="00211AF7">
            <w:pPr>
              <w:spacing w:before="225" w:after="225"/>
              <w:jc w:val="center"/>
              <w:rPr>
                <w:rFonts w:ascii="Arial" w:hAnsi="Arial" w:cs="Arial"/>
                <w:sz w:val="18"/>
                <w:szCs w:val="18"/>
              </w:rPr>
            </w:pPr>
          </w:p>
        </w:tc>
      </w:tr>
      <w:tr w:rsidR="002E2EE0" w14:paraId="39E076E3" w14:textId="77777777" w:rsidTr="0005773C">
        <w:tc>
          <w:tcPr>
            <w:tcW w:w="3544" w:type="dxa"/>
            <w:shd w:val="clear" w:color="auto" w:fill="D9D9D9" w:themeFill="background1" w:themeFillShade="D9"/>
            <w:vAlign w:val="center"/>
          </w:tcPr>
          <w:p w14:paraId="21373E12" w14:textId="2EE8C6A0" w:rsidR="002E2EE0" w:rsidRPr="001C0433" w:rsidRDefault="002E2EE0" w:rsidP="00211AF7">
            <w:pPr>
              <w:spacing w:before="225" w:after="225"/>
              <w:jc w:val="center"/>
              <w:rPr>
                <w:rFonts w:ascii="Arial" w:hAnsi="Arial" w:cs="Arial"/>
                <w:b/>
                <w:bCs/>
                <w:sz w:val="18"/>
                <w:szCs w:val="18"/>
              </w:rPr>
            </w:pPr>
            <w:r>
              <w:rPr>
                <w:rFonts w:ascii="Arial" w:hAnsi="Arial" w:cs="Arial"/>
                <w:b/>
                <w:bCs/>
                <w:sz w:val="18"/>
                <w:szCs w:val="18"/>
              </w:rPr>
              <w:t>DDV</w:t>
            </w:r>
          </w:p>
        </w:tc>
        <w:tc>
          <w:tcPr>
            <w:tcW w:w="6379" w:type="dxa"/>
            <w:vAlign w:val="center"/>
          </w:tcPr>
          <w:p w14:paraId="5B5DD5D0" w14:textId="77777777" w:rsidR="002E2EE0" w:rsidRPr="001C0433" w:rsidRDefault="002E2EE0" w:rsidP="00211AF7">
            <w:pPr>
              <w:spacing w:before="225" w:after="225"/>
              <w:jc w:val="center"/>
              <w:rPr>
                <w:rFonts w:ascii="Arial" w:hAnsi="Arial" w:cs="Arial"/>
                <w:sz w:val="18"/>
                <w:szCs w:val="18"/>
              </w:rPr>
            </w:pPr>
          </w:p>
        </w:tc>
      </w:tr>
      <w:tr w:rsidR="002E2EE0" w14:paraId="24784FAB" w14:textId="77777777" w:rsidTr="0005773C">
        <w:tc>
          <w:tcPr>
            <w:tcW w:w="3544" w:type="dxa"/>
            <w:shd w:val="clear" w:color="auto" w:fill="D9D9D9" w:themeFill="background1" w:themeFillShade="D9"/>
            <w:vAlign w:val="center"/>
          </w:tcPr>
          <w:p w14:paraId="733DB2A3" w14:textId="2DCDF3B5" w:rsidR="002E2EE0" w:rsidRPr="001C0433" w:rsidRDefault="002E2EE0" w:rsidP="00211AF7">
            <w:pPr>
              <w:spacing w:before="225" w:after="225"/>
              <w:jc w:val="center"/>
              <w:rPr>
                <w:rFonts w:ascii="Arial" w:hAnsi="Arial" w:cs="Arial"/>
                <w:b/>
                <w:bCs/>
                <w:sz w:val="18"/>
                <w:szCs w:val="18"/>
              </w:rPr>
            </w:pPr>
            <w:r>
              <w:rPr>
                <w:rFonts w:ascii="Arial" w:hAnsi="Arial" w:cs="Arial"/>
                <w:b/>
                <w:bCs/>
                <w:sz w:val="18"/>
                <w:szCs w:val="18"/>
              </w:rPr>
              <w:t>v EUR z DDV</w:t>
            </w:r>
          </w:p>
        </w:tc>
        <w:tc>
          <w:tcPr>
            <w:tcW w:w="6379" w:type="dxa"/>
            <w:vAlign w:val="center"/>
          </w:tcPr>
          <w:p w14:paraId="04574ED7" w14:textId="77777777" w:rsidR="002E2EE0" w:rsidRPr="001C0433" w:rsidRDefault="002E2EE0" w:rsidP="00211AF7">
            <w:pPr>
              <w:spacing w:before="225" w:after="225"/>
              <w:jc w:val="center"/>
              <w:rPr>
                <w:rFonts w:ascii="Arial" w:hAnsi="Arial" w:cs="Arial"/>
                <w:sz w:val="18"/>
                <w:szCs w:val="18"/>
              </w:rPr>
            </w:pPr>
          </w:p>
        </w:tc>
      </w:tr>
    </w:tbl>
    <w:p w14:paraId="4580ABFB" w14:textId="77777777" w:rsidR="007E5FB5" w:rsidRDefault="007E5FB5">
      <w:pPr>
        <w:spacing w:before="225" w:after="225" w:line="240" w:lineRule="auto"/>
        <w:rPr>
          <w:rFonts w:ascii="Arial" w:hAnsi="Arial" w:cs="Arial"/>
          <w:b/>
          <w:bCs/>
          <w:color w:val="000000"/>
          <w:sz w:val="18"/>
          <w:szCs w:val="18"/>
        </w:rPr>
      </w:pPr>
    </w:p>
    <w:p w14:paraId="6525F6E5" w14:textId="77777777" w:rsidR="003B362E" w:rsidRDefault="003B362E">
      <w:pPr>
        <w:spacing w:before="225" w:after="225" w:line="240" w:lineRule="auto"/>
        <w:rPr>
          <w:rFonts w:ascii="Arial" w:hAnsi="Arial" w:cs="Arial"/>
          <w:b/>
          <w:bCs/>
          <w:color w:val="000000"/>
          <w:sz w:val="18"/>
          <w:szCs w:val="18"/>
        </w:rPr>
      </w:pPr>
    </w:p>
    <w:p w14:paraId="275CA577" w14:textId="6BB04A79"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BE7E6E" w:rsidRPr="00731494" w14:paraId="111AF02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lastRenderedPageBreak/>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r w:rsidR="00BE7E6E" w:rsidRPr="00731494" w14:paraId="0FDF8E9C" w14:textId="77777777" w:rsidTr="007E5FB5">
        <w:tblPrEx>
          <w:shd w:val="clear" w:color="auto" w:fill="auto"/>
        </w:tblPrEx>
        <w:tc>
          <w:tcPr>
            <w:tcW w:w="8745" w:type="dxa"/>
            <w:gridSpan w:val="5"/>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rsidTr="007E5FB5">
        <w:tblPrEx>
          <w:shd w:val="clear" w:color="auto" w:fill="auto"/>
        </w:tblPrEx>
        <w:tc>
          <w:tcPr>
            <w:tcW w:w="4080" w:type="dxa"/>
            <w:gridSpan w:val="3"/>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gridSpan w:val="2"/>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rsidTr="007E5FB5">
        <w:tblPrEx>
          <w:shd w:val="clear" w:color="auto" w:fill="auto"/>
        </w:tblPrEx>
        <w:tc>
          <w:tcPr>
            <w:tcW w:w="4080" w:type="dxa"/>
            <w:gridSpan w:val="3"/>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gridSpan w:val="2"/>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4146DCEF"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8A426A">
        <w:rPr>
          <w:rFonts w:ascii="Arial" w:hAnsi="Arial" w:cs="Arial"/>
          <w:b/>
          <w:bCs/>
          <w:color w:val="000000"/>
          <w:sz w:val="18"/>
          <w:szCs w:val="18"/>
        </w:rPr>
        <w:t>»</w:t>
      </w:r>
      <w:r w:rsidR="003D31B7" w:rsidRPr="003D31B7">
        <w:rPr>
          <w:rFonts w:ascii="Arial" w:hAnsi="Arial" w:cs="Arial"/>
          <w:b/>
          <w:bCs/>
          <w:color w:val="000000"/>
          <w:sz w:val="18"/>
          <w:szCs w:val="18"/>
        </w:rPr>
        <w:t>Nakup sistemov za vpenjanje glave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5747F6C0"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3D31B7" w:rsidRPr="003D31B7">
        <w:rPr>
          <w:rFonts w:ascii="Arial" w:hAnsi="Arial" w:cs="Arial"/>
          <w:b/>
          <w:bCs/>
          <w:color w:val="000000"/>
          <w:sz w:val="18"/>
          <w:szCs w:val="18"/>
        </w:rPr>
        <w:t>Nakup sistemov za vpenjanje glave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5812"/>
        <w:gridCol w:w="3468"/>
        <w:gridCol w:w="2411"/>
      </w:tblGrid>
      <w:tr w:rsidR="006C52D6" w:rsidRPr="00731494" w14:paraId="542B96E2" w14:textId="77777777" w:rsidTr="00583E66">
        <w:tc>
          <w:tcPr>
            <w:tcW w:w="82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207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C52D6" w:rsidRPr="00731494" w:rsidRDefault="006C52D6"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2C8C137D" w14:textId="445D5402" w:rsidR="006C52D6" w:rsidRPr="008A426A" w:rsidRDefault="006C52D6" w:rsidP="008A426A">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w:t>
            </w:r>
            <w:r>
              <w:rPr>
                <w:rFonts w:ascii="Arial" w:hAnsi="Arial" w:cs="Arial"/>
                <w:bCs/>
                <w:i/>
                <w:iCs/>
                <w:color w:val="000000"/>
                <w:position w:val="-2"/>
                <w:sz w:val="18"/>
                <w:szCs w:val="18"/>
                <w:shd w:val="clear" w:color="auto" w:fill="CCCCCC"/>
              </w:rPr>
              <w:t xml:space="preserve">ponudnik navede ali je </w:t>
            </w:r>
            <w:r w:rsidR="00DA0A00" w:rsidRPr="00DA0A00">
              <w:rPr>
                <w:rFonts w:ascii="Arial" w:hAnsi="Arial" w:cs="Arial"/>
                <w:bCs/>
                <w:i/>
                <w:iCs/>
                <w:color w:val="000000"/>
                <w:position w:val="-2"/>
                <w:sz w:val="18"/>
                <w:szCs w:val="18"/>
                <w:shd w:val="clear" w:color="auto" w:fill="CCCCCC"/>
              </w:rPr>
              <w:t xml:space="preserve">referenčnemu naročniku dobavil vsaj en </w:t>
            </w:r>
            <w:r w:rsidR="00201F50">
              <w:rPr>
                <w:rFonts w:ascii="Arial" w:hAnsi="Arial" w:cs="Arial"/>
                <w:bCs/>
                <w:i/>
                <w:iCs/>
                <w:color w:val="000000"/>
                <w:position w:val="-2"/>
                <w:sz w:val="18"/>
                <w:szCs w:val="18"/>
                <w:shd w:val="clear" w:color="auto" w:fill="CCCCCC"/>
              </w:rPr>
              <w:t xml:space="preserve">sistem </w:t>
            </w:r>
            <w:r w:rsidR="00201F50" w:rsidRPr="00201F50">
              <w:rPr>
                <w:rFonts w:ascii="Arial" w:hAnsi="Arial" w:cs="Arial"/>
                <w:bCs/>
                <w:i/>
                <w:iCs/>
                <w:color w:val="000000"/>
                <w:position w:val="-2"/>
                <w:sz w:val="18"/>
                <w:szCs w:val="18"/>
                <w:shd w:val="clear" w:color="auto" w:fill="CCCCCC"/>
              </w:rPr>
              <w:t>za vpenjanje glave</w:t>
            </w:r>
            <w:r w:rsidR="00DA0A00" w:rsidRPr="00DA0A00">
              <w:rPr>
                <w:rFonts w:ascii="Arial" w:hAnsi="Arial" w:cs="Arial"/>
                <w:bCs/>
                <w:i/>
                <w:iCs/>
                <w:color w:val="000000"/>
                <w:position w:val="-2"/>
                <w:sz w:val="18"/>
                <w:szCs w:val="18"/>
                <w:shd w:val="clear" w:color="auto" w:fill="CCCCCC"/>
              </w:rPr>
              <w:t>, kot ga ponuja v ponudbi</w:t>
            </w:r>
            <w:r>
              <w:rPr>
                <w:rFonts w:ascii="Arial" w:hAnsi="Arial" w:cs="Arial"/>
                <w:bCs/>
                <w:i/>
                <w:iCs/>
                <w:color w:val="000000"/>
                <w:position w:val="-2"/>
                <w:sz w:val="18"/>
                <w:szCs w:val="18"/>
                <w:shd w:val="clear" w:color="auto" w:fill="CCCCCC"/>
              </w:rPr>
              <w:t>)</w:t>
            </w:r>
          </w:p>
        </w:tc>
        <w:tc>
          <w:tcPr>
            <w:tcW w:w="12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137497DA" w:rsidR="006C52D6" w:rsidRPr="00731494" w:rsidRDefault="006C52D6" w:rsidP="006C52D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(datum dobave opreme)</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6C52D6" w:rsidRPr="00731494" w14:paraId="47E7B754"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A3B8C" w14:textId="77777777" w:rsidR="006C52D6" w:rsidRPr="00731494" w:rsidRDefault="006C52D6" w:rsidP="00A11576">
            <w:r w:rsidRPr="00731494">
              <w:rPr>
                <w:rFonts w:ascii="Arial" w:hAnsi="Arial" w:cs="Arial"/>
                <w:color w:val="000000"/>
                <w:position w:val="-2"/>
                <w:sz w:val="18"/>
                <w:szCs w:val="18"/>
              </w:rPr>
              <w:t> </w:t>
            </w:r>
          </w:p>
          <w:p w14:paraId="2ADD5E63" w14:textId="3BBB12BA"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58C4F8BD"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11A47" w14:textId="77777777" w:rsidR="006C52D6" w:rsidRPr="00731494" w:rsidRDefault="006C52D6" w:rsidP="00A11576">
            <w:r w:rsidRPr="00731494">
              <w:rPr>
                <w:rFonts w:ascii="Arial" w:hAnsi="Arial" w:cs="Arial"/>
                <w:color w:val="000000"/>
                <w:position w:val="-2"/>
                <w:sz w:val="18"/>
                <w:szCs w:val="18"/>
              </w:rPr>
              <w:t> </w:t>
            </w:r>
          </w:p>
          <w:p w14:paraId="3C3CE3C4" w14:textId="702AD2AD"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7D70634A"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8B846" w14:textId="77777777" w:rsidR="006C52D6" w:rsidRPr="00731494" w:rsidRDefault="006C52D6" w:rsidP="00A11576">
            <w:r w:rsidRPr="00731494">
              <w:rPr>
                <w:rFonts w:ascii="Arial" w:hAnsi="Arial" w:cs="Arial"/>
                <w:color w:val="000000"/>
                <w:position w:val="-2"/>
                <w:sz w:val="18"/>
                <w:szCs w:val="18"/>
              </w:rPr>
              <w:t> </w:t>
            </w:r>
          </w:p>
          <w:p w14:paraId="5D3ED975" w14:textId="326D49E6"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C52D6" w:rsidRPr="00731494" w:rsidRDefault="006C52D6"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1124A" w:rsidRDefault="00A11576" w:rsidP="00A11576">
      <w:pPr>
        <w:spacing w:after="0"/>
        <w:jc w:val="right"/>
        <w:rPr>
          <w:rFonts w:ascii="Arial" w:hAnsi="Arial" w:cs="Arial"/>
          <w:sz w:val="18"/>
          <w:szCs w:val="18"/>
        </w:rPr>
      </w:pPr>
      <w:r w:rsidRPr="0071124A">
        <w:rPr>
          <w:rFonts w:ascii="Arial" w:hAnsi="Arial" w:cs="Arial"/>
          <w:sz w:val="18"/>
          <w:szCs w:val="18"/>
        </w:rPr>
        <w:lastRenderedPageBreak/>
        <w:t>Obrazec št: 6</w:t>
      </w:r>
    </w:p>
    <w:p w14:paraId="3EE64488" w14:textId="77777777" w:rsidR="009A6465" w:rsidRPr="00DA0A00" w:rsidRDefault="009A6465" w:rsidP="00A11576">
      <w:pPr>
        <w:spacing w:after="120"/>
        <w:rPr>
          <w:rFonts w:ascii="Arial" w:hAnsi="Arial" w:cs="Arial"/>
          <w:highlight w:val="yellow"/>
        </w:rPr>
      </w:pPr>
    </w:p>
    <w:p w14:paraId="39B9081E" w14:textId="2E8E0FE4" w:rsidR="00F557EC" w:rsidRPr="00DA0A00" w:rsidRDefault="00335A08" w:rsidP="00F557E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0A794816" w14:textId="77777777" w:rsidR="00F557EC" w:rsidRPr="00DA0A00" w:rsidRDefault="00F557EC" w:rsidP="00F557EC">
      <w:pPr>
        <w:spacing w:after="120"/>
        <w:rPr>
          <w:rFonts w:ascii="Arial" w:hAnsi="Arial" w:cs="Arial"/>
          <w:highlight w:val="yellow"/>
        </w:rPr>
      </w:pPr>
    </w:p>
    <w:p w14:paraId="43173050" w14:textId="77777777" w:rsidR="00335A08" w:rsidRPr="00731494" w:rsidRDefault="00335A08" w:rsidP="00335A0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BA54FD1" w14:textId="77777777" w:rsidR="00335A08" w:rsidRPr="00731494" w:rsidRDefault="00335A08" w:rsidP="00335A0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3FF3EE33"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C05FC50"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5CAD3E1C"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D34A916"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6847A6ED"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FDBCE8E"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4E8FEC1C" w14:textId="64A51C95" w:rsidR="00335A08" w:rsidRPr="00731494" w:rsidRDefault="00335A08" w:rsidP="00335A0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9C3B6E" w:rsidRPr="009C3B6E">
        <w:rPr>
          <w:rFonts w:ascii="Arial" w:hAnsi="Arial" w:cs="Arial"/>
          <w:b/>
          <w:bCs/>
          <w:color w:val="000000"/>
          <w:sz w:val="18"/>
          <w:szCs w:val="18"/>
        </w:rPr>
        <w:t>Nakup sistemov za vpenjanje glave za potrebe UKC Ljubljana</w:t>
      </w:r>
    </w:p>
    <w:p w14:paraId="0261D5CD" w14:textId="6C80D7F2" w:rsidR="00335A08" w:rsidRPr="00731494" w:rsidRDefault="00335A08" w:rsidP="00335A08">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7E53D4F6"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11DEA1C" w14:textId="77777777" w:rsidR="00335A08" w:rsidRPr="00731494" w:rsidRDefault="00335A08" w:rsidP="00335A0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3AB37F9" w14:textId="77777777" w:rsidR="00335A08" w:rsidRPr="00731494" w:rsidRDefault="00335A08" w:rsidP="00335A08">
      <w:pPr>
        <w:spacing w:before="225" w:after="225" w:line="240" w:lineRule="auto"/>
        <w:jc w:val="both"/>
      </w:pPr>
      <w:r w:rsidRPr="00731494">
        <w:rPr>
          <w:rFonts w:ascii="Arial" w:hAnsi="Arial" w:cs="Arial"/>
          <w:color w:val="000000"/>
          <w:sz w:val="18"/>
          <w:szCs w:val="18"/>
        </w:rPr>
        <w:t>2. Kopija garancije št. ______________</w:t>
      </w:r>
    </w:p>
    <w:p w14:paraId="7A8F1269"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5DC246DF"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0125B51A"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EA162FD"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05F54C3"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4437B71" w14:textId="77777777" w:rsidR="00335A08" w:rsidRPr="00731494" w:rsidRDefault="00335A08" w:rsidP="00335A0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E381E5" w14:textId="77777777" w:rsidR="00335A08" w:rsidRPr="00731494" w:rsidRDefault="00335A08" w:rsidP="00335A0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21FAF646" w14:textId="77777777" w:rsidR="00335A08" w:rsidRPr="00731494" w:rsidRDefault="00335A08" w:rsidP="00335A08">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33C6AB3B" w14:textId="77777777" w:rsidR="00335A08" w:rsidRPr="00731494" w:rsidRDefault="00335A08" w:rsidP="00335A08">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67A3BB11" w14:textId="77777777" w:rsidR="00335A08" w:rsidRPr="00731494" w:rsidRDefault="00335A08" w:rsidP="00335A0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A08" w:rsidRPr="00731494" w14:paraId="236C5396" w14:textId="77777777" w:rsidTr="00211AF7">
        <w:tc>
          <w:tcPr>
            <w:tcW w:w="4080" w:type="dxa"/>
            <w:tcMar>
              <w:top w:w="75" w:type="dxa"/>
              <w:bottom w:w="75" w:type="dxa"/>
            </w:tcMar>
            <w:vAlign w:val="center"/>
          </w:tcPr>
          <w:p w14:paraId="0F4C63B4" w14:textId="77777777" w:rsidR="00335A08" w:rsidRPr="00731494" w:rsidRDefault="00335A08"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0099B2C8" w14:textId="77777777" w:rsidR="00335A08" w:rsidRPr="00731494" w:rsidRDefault="00335A08" w:rsidP="00211AF7">
            <w:pPr>
              <w:jc w:val="center"/>
            </w:pPr>
            <w:r w:rsidRPr="00731494">
              <w:rPr>
                <w:rFonts w:ascii="Arial" w:hAnsi="Arial" w:cs="Arial"/>
                <w:color w:val="000000"/>
                <w:position w:val="-2"/>
                <w:sz w:val="18"/>
                <w:szCs w:val="18"/>
              </w:rPr>
              <w:t>Garant</w:t>
            </w:r>
          </w:p>
        </w:tc>
      </w:tr>
      <w:tr w:rsidR="00335A08" w:rsidRPr="00731494" w14:paraId="658A3229" w14:textId="77777777" w:rsidTr="00211AF7">
        <w:tc>
          <w:tcPr>
            <w:tcW w:w="4080" w:type="dxa"/>
            <w:tcMar>
              <w:top w:w="75" w:type="dxa"/>
              <w:bottom w:w="75" w:type="dxa"/>
            </w:tcMar>
            <w:vAlign w:val="center"/>
          </w:tcPr>
          <w:p w14:paraId="0DCF6C6D" w14:textId="77777777" w:rsidR="00335A08" w:rsidRPr="00731494" w:rsidRDefault="00335A08"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697F42C9" w14:textId="77777777" w:rsidR="00335A08" w:rsidRPr="00731494" w:rsidRDefault="00335A08" w:rsidP="00211AF7"/>
          <w:p w14:paraId="52320F85" w14:textId="77777777" w:rsidR="00335A08" w:rsidRPr="00731494" w:rsidRDefault="00335A08" w:rsidP="00211AF7">
            <w:pPr>
              <w:jc w:val="center"/>
            </w:pPr>
            <w:r w:rsidRPr="00731494">
              <w:rPr>
                <w:rFonts w:ascii="Arial" w:hAnsi="Arial" w:cs="Arial"/>
                <w:color w:val="A9A9A9"/>
                <w:position w:val="-2"/>
                <w:sz w:val="18"/>
                <w:szCs w:val="18"/>
              </w:rPr>
              <w:t>(žig in podpis)</w:t>
            </w:r>
          </w:p>
        </w:tc>
      </w:tr>
    </w:tbl>
    <w:p w14:paraId="01B34EBA"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93178" w:rsidRDefault="00A11576" w:rsidP="00A11576">
      <w:pPr>
        <w:spacing w:after="0"/>
        <w:jc w:val="right"/>
        <w:rPr>
          <w:rFonts w:ascii="Arial" w:hAnsi="Arial" w:cs="Arial"/>
          <w:sz w:val="18"/>
          <w:szCs w:val="18"/>
        </w:rPr>
      </w:pPr>
      <w:r w:rsidRPr="00793178">
        <w:rPr>
          <w:rFonts w:ascii="Arial" w:hAnsi="Arial" w:cs="Arial"/>
          <w:sz w:val="18"/>
          <w:szCs w:val="18"/>
        </w:rPr>
        <w:lastRenderedPageBreak/>
        <w:t>Obrazec št: 7</w:t>
      </w:r>
    </w:p>
    <w:p w14:paraId="36C05C40" w14:textId="77777777" w:rsidR="009A6465" w:rsidRPr="0099494B" w:rsidRDefault="009A6465" w:rsidP="00A11576">
      <w:pPr>
        <w:rPr>
          <w:highlight w:val="yellow"/>
        </w:rPr>
      </w:pPr>
    </w:p>
    <w:p w14:paraId="3D4FDAD5" w14:textId="51F25A84" w:rsidR="004422A4" w:rsidRPr="0099494B" w:rsidRDefault="00C00BF4" w:rsidP="004422A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3B8AE0BD" w14:textId="77777777" w:rsidR="004422A4" w:rsidRPr="0099494B" w:rsidRDefault="004422A4" w:rsidP="004422A4">
      <w:pPr>
        <w:spacing w:after="120"/>
        <w:rPr>
          <w:rFonts w:ascii="Arial" w:hAnsi="Arial" w:cs="Arial"/>
          <w:highlight w:val="yellow"/>
        </w:rPr>
      </w:pPr>
    </w:p>
    <w:p w14:paraId="2D300379" w14:textId="77777777" w:rsidR="0071124A" w:rsidRPr="00731494" w:rsidRDefault="0071124A" w:rsidP="0071124A">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2601F9C6" w14:textId="77777777" w:rsidR="0071124A" w:rsidRPr="00731494" w:rsidRDefault="0071124A" w:rsidP="0071124A">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34D7D8FA"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57ABC39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737A55DC"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73CBE0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051E13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038CA73"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2DBB79B7" w14:textId="415C8D71" w:rsidR="0071124A" w:rsidRPr="00731494" w:rsidRDefault="0071124A" w:rsidP="0071124A">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9C3B6E" w:rsidRPr="009C3B6E">
        <w:rPr>
          <w:rFonts w:ascii="Arial" w:hAnsi="Arial" w:cs="Arial"/>
          <w:b/>
          <w:bCs/>
          <w:color w:val="000000"/>
          <w:sz w:val="18"/>
          <w:szCs w:val="18"/>
        </w:rPr>
        <w:t>Nakup sistemov za vpenjanje glave za potrebe UKC Ljubljana</w:t>
      </w:r>
    </w:p>
    <w:p w14:paraId="0C393674"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9EAB2DF"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BDCC75E" w14:textId="77777777" w:rsidR="0071124A" w:rsidRPr="00731494" w:rsidRDefault="0071124A" w:rsidP="0071124A">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FD91706" w14:textId="77777777" w:rsidR="0071124A" w:rsidRPr="00731494" w:rsidRDefault="0071124A" w:rsidP="0071124A">
      <w:pPr>
        <w:spacing w:before="225" w:after="225" w:line="240" w:lineRule="auto"/>
        <w:jc w:val="both"/>
      </w:pPr>
      <w:r w:rsidRPr="00731494">
        <w:rPr>
          <w:rFonts w:ascii="Arial" w:hAnsi="Arial" w:cs="Arial"/>
          <w:color w:val="000000"/>
          <w:sz w:val="18"/>
          <w:szCs w:val="18"/>
        </w:rPr>
        <w:t>2. Kopija garancije št. ______________</w:t>
      </w:r>
    </w:p>
    <w:p w14:paraId="36550BA9"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7AD1AFF"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46F1A937"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FF57122"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4601EA23"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28010D0" w14:textId="77777777" w:rsidR="0071124A" w:rsidRPr="00731494" w:rsidRDefault="0071124A" w:rsidP="0071124A">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11DC13" w14:textId="77777777" w:rsidR="0071124A" w:rsidRPr="00731494" w:rsidRDefault="0071124A" w:rsidP="0071124A">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6347694" w14:textId="77777777" w:rsidR="0071124A" w:rsidRPr="00731494" w:rsidRDefault="0071124A" w:rsidP="0071124A">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65B5F603" w14:textId="77777777" w:rsidR="0071124A" w:rsidRPr="00731494" w:rsidRDefault="0071124A" w:rsidP="0071124A">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10ABC0A9"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280AD8A1"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43256C09"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0DAE5D0E"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124A" w:rsidRPr="00731494" w14:paraId="2A9FC648" w14:textId="77777777" w:rsidTr="00211AF7">
        <w:tc>
          <w:tcPr>
            <w:tcW w:w="2500" w:type="pct"/>
            <w:tcMar>
              <w:top w:w="75" w:type="dxa"/>
              <w:bottom w:w="75" w:type="dxa"/>
            </w:tcMar>
            <w:vAlign w:val="center"/>
          </w:tcPr>
          <w:p w14:paraId="75349602" w14:textId="77777777" w:rsidR="0071124A" w:rsidRPr="00731494" w:rsidRDefault="0071124A"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7D6BC634" w14:textId="77777777" w:rsidR="0071124A" w:rsidRPr="00731494" w:rsidRDefault="0071124A" w:rsidP="00211AF7">
            <w:pPr>
              <w:jc w:val="center"/>
            </w:pPr>
            <w:r w:rsidRPr="00731494">
              <w:rPr>
                <w:rFonts w:ascii="Arial" w:hAnsi="Arial" w:cs="Arial"/>
                <w:color w:val="000000"/>
                <w:position w:val="-2"/>
                <w:sz w:val="18"/>
                <w:szCs w:val="18"/>
              </w:rPr>
              <w:t>Garant</w:t>
            </w:r>
          </w:p>
        </w:tc>
      </w:tr>
      <w:tr w:rsidR="0071124A" w:rsidRPr="00731494" w14:paraId="31137470" w14:textId="77777777" w:rsidTr="00211AF7">
        <w:tc>
          <w:tcPr>
            <w:tcW w:w="2500" w:type="pct"/>
            <w:tcMar>
              <w:top w:w="75" w:type="dxa"/>
              <w:bottom w:w="75" w:type="dxa"/>
            </w:tcMar>
            <w:vAlign w:val="center"/>
          </w:tcPr>
          <w:p w14:paraId="4E8688B4" w14:textId="77777777" w:rsidR="0071124A" w:rsidRPr="00731494" w:rsidRDefault="0071124A"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1A374559" w14:textId="77777777" w:rsidR="0071124A" w:rsidRPr="00731494" w:rsidRDefault="0071124A" w:rsidP="00211AF7"/>
          <w:p w14:paraId="556C26A5" w14:textId="77777777" w:rsidR="0071124A" w:rsidRPr="00731494" w:rsidRDefault="0071124A" w:rsidP="00211AF7">
            <w:pPr>
              <w:jc w:val="center"/>
            </w:pPr>
            <w:r w:rsidRPr="00731494">
              <w:rPr>
                <w:rFonts w:ascii="Arial" w:hAnsi="Arial" w:cs="Arial"/>
                <w:color w:val="A9A9A9"/>
                <w:position w:val="-2"/>
                <w:sz w:val="18"/>
                <w:szCs w:val="18"/>
              </w:rPr>
              <w:t>(žig in podpis)</w:t>
            </w:r>
          </w:p>
        </w:tc>
      </w:tr>
    </w:tbl>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3CC82F41"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4422A4">
        <w:rPr>
          <w:rFonts w:ascii="Arial" w:hAnsi="Arial" w:cs="Arial"/>
          <w:b/>
          <w:bCs/>
          <w:color w:val="000000"/>
          <w:sz w:val="18"/>
          <w:szCs w:val="18"/>
        </w:rPr>
        <w:t>»</w:t>
      </w:r>
      <w:r w:rsidR="009C3B6E" w:rsidRPr="009C3B6E">
        <w:rPr>
          <w:rFonts w:ascii="Arial" w:hAnsi="Arial" w:cs="Arial"/>
          <w:b/>
          <w:bCs/>
          <w:color w:val="000000"/>
          <w:sz w:val="18"/>
          <w:szCs w:val="18"/>
        </w:rPr>
        <w:t>Nakup sistemov za vpenjanje glave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3CDE5A37"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4422A4">
        <w:rPr>
          <w:rFonts w:ascii="Arial" w:hAnsi="Arial" w:cs="Arial"/>
          <w:b/>
          <w:bCs/>
          <w:color w:val="000000"/>
          <w:sz w:val="18"/>
          <w:szCs w:val="18"/>
        </w:rPr>
        <w:t>»</w:t>
      </w:r>
      <w:r w:rsidR="009C3B6E" w:rsidRPr="009C3B6E">
        <w:rPr>
          <w:rFonts w:ascii="Arial" w:hAnsi="Arial" w:cs="Arial"/>
          <w:b/>
          <w:bCs/>
          <w:color w:val="000000"/>
          <w:sz w:val="18"/>
          <w:szCs w:val="18"/>
        </w:rPr>
        <w:t>Nakup sistemov za vpenjanje glave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7D6757E"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3394A0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97900">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697900">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D404E5" w14:textId="3890661C" w:rsidR="00FD22B8" w:rsidRDefault="00FD22B8">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001E4689" w:rsidRPr="001E4689">
        <w:rPr>
          <w:rFonts w:ascii="Arial" w:hAnsi="Arial" w:cs="Arial"/>
          <w:b/>
          <w:bCs/>
          <w:color w:val="000000"/>
          <w:sz w:val="27"/>
          <w:szCs w:val="27"/>
        </w:rPr>
        <w:t>NAKUP</w:t>
      </w:r>
      <w:r w:rsidR="001E4689">
        <w:rPr>
          <w:rFonts w:ascii="Arial" w:hAnsi="Arial" w:cs="Arial"/>
          <w:b/>
          <w:bCs/>
          <w:color w:val="000000"/>
          <w:sz w:val="27"/>
          <w:szCs w:val="27"/>
        </w:rPr>
        <w:t>U</w:t>
      </w:r>
      <w:r w:rsidR="001E4689" w:rsidRPr="001E4689">
        <w:rPr>
          <w:rFonts w:ascii="Arial" w:hAnsi="Arial" w:cs="Arial"/>
          <w:b/>
          <w:bCs/>
          <w:color w:val="000000"/>
          <w:sz w:val="27"/>
          <w:szCs w:val="27"/>
        </w:rPr>
        <w:t xml:space="preserve"> </w:t>
      </w:r>
      <w:r w:rsidR="009C3B6E" w:rsidRPr="009C3B6E">
        <w:rPr>
          <w:rFonts w:ascii="Arial" w:hAnsi="Arial" w:cs="Arial"/>
          <w:b/>
          <w:bCs/>
          <w:color w:val="000000"/>
          <w:sz w:val="27"/>
          <w:szCs w:val="27"/>
        </w:rPr>
        <w:t>SISTEMOV ZA VPENJANJE GLAVE ZA POTREBE UKC LJUBLJANA</w:t>
      </w:r>
    </w:p>
    <w:p w14:paraId="14D7D924" w14:textId="179E9558"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A11576">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69728FBB" w14:textId="7F148BAF"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3A9787C6"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FD22B8">
              <w:rPr>
                <w:rFonts w:ascii="Arial" w:hAnsi="Arial" w:cs="Arial"/>
                <w:color w:val="000000"/>
                <w:sz w:val="18"/>
                <w:szCs w:val="18"/>
              </w:rPr>
              <w:t xml:space="preserve">dobavil </w:t>
            </w:r>
            <w:r w:rsidR="007A3ACC">
              <w:rPr>
                <w:rFonts w:ascii="Arial" w:hAnsi="Arial" w:cs="Arial"/>
                <w:color w:val="000000"/>
                <w:sz w:val="18"/>
                <w:szCs w:val="18"/>
              </w:rPr>
              <w:t xml:space="preserve">sisteme </w:t>
            </w:r>
            <w:r w:rsidR="007A3ACC" w:rsidRPr="007A3ACC">
              <w:rPr>
                <w:rFonts w:ascii="Arial" w:hAnsi="Arial" w:cs="Arial"/>
                <w:color w:val="000000"/>
                <w:sz w:val="18"/>
                <w:szCs w:val="18"/>
              </w:rPr>
              <w:t>za vpenjanje glave za potrebe UKC</w:t>
            </w:r>
            <w:r w:rsidR="007A3ACC">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4B8CA2A8"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w:t>
            </w:r>
            <w:r w:rsidR="00AB03F9">
              <w:rPr>
                <w:rFonts w:ascii="Arial" w:hAnsi="Arial" w:cs="Arial"/>
                <w:color w:val="000000"/>
                <w:sz w:val="18"/>
                <w:szCs w:val="18"/>
              </w:rPr>
              <w:t>.</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63351945"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21423" w:rsidRPr="00B21423">
              <w:rPr>
                <w:rFonts w:ascii="Arial" w:hAnsi="Arial" w:cs="Arial"/>
                <w:color w:val="000000"/>
                <w:sz w:val="18"/>
                <w:szCs w:val="18"/>
              </w:rPr>
              <w:t>sistemov za vpenjanje glave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42E172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w:t>
            </w:r>
            <w:r w:rsidR="000B2F28">
              <w:rPr>
                <w:rFonts w:ascii="Arial" w:hAnsi="Arial" w:cs="Arial"/>
                <w:color w:val="000000"/>
                <w:sz w:val="18"/>
                <w:szCs w:val="18"/>
              </w:rPr>
              <w:t>inštalaciji</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35764858"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w:t>
            </w:r>
            <w:r w:rsidR="000B2F28">
              <w:rPr>
                <w:rFonts w:ascii="Arial" w:hAnsi="Arial" w:cs="Arial"/>
                <w:color w:val="000000"/>
                <w:sz w:val="18"/>
                <w:szCs w:val="18"/>
              </w:rPr>
              <w:t>inštalacije</w:t>
            </w:r>
            <w:r w:rsidRPr="00731494">
              <w:rPr>
                <w:rFonts w:ascii="Arial" w:hAnsi="Arial" w:cs="Arial"/>
                <w:color w:val="000000"/>
                <w:sz w:val="18"/>
                <w:szCs w:val="18"/>
              </w:rPr>
              <w:t xml:space="preserv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0B4D566A"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w:t>
            </w:r>
            <w:r w:rsidR="0061351F">
              <w:rPr>
                <w:rFonts w:ascii="Arial" w:hAnsi="Arial" w:cs="Arial"/>
                <w:color w:val="000000"/>
                <w:sz w:val="18"/>
                <w:szCs w:val="18"/>
              </w:rPr>
              <w:t xml:space="preserve">, </w:t>
            </w:r>
            <w:r w:rsidR="000F2512" w:rsidRPr="00731494">
              <w:rPr>
                <w:rFonts w:ascii="Arial" w:hAnsi="Arial" w:cs="Arial"/>
                <w:color w:val="000000"/>
                <w:sz w:val="18"/>
                <w:szCs w:val="18"/>
              </w:rPr>
              <w:t>kot izhajajo iz tehničnih specifikacij, dobavil najkasneje v</w:t>
            </w:r>
            <w:r w:rsidRPr="00731494">
              <w:rPr>
                <w:rFonts w:ascii="Arial" w:hAnsi="Arial" w:cs="Arial"/>
                <w:color w:val="000000"/>
                <w:sz w:val="18"/>
                <w:szCs w:val="18"/>
              </w:rPr>
              <w:t xml:space="preserve"> roku </w:t>
            </w:r>
            <w:r w:rsidR="00F10ABB">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2EF92EBD"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sidR="000B2F28">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1AA6C51A" w14:textId="7E8D54CD" w:rsidR="000F2512" w:rsidRPr="00731494" w:rsidRDefault="000F2512" w:rsidP="00F10AB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697900">
            <w:pPr>
              <w:pStyle w:val="ListParagraph"/>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F10AB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w:t>
            </w:r>
            <w:r w:rsidRPr="00731494">
              <w:rPr>
                <w:rFonts w:ascii="Arial" w:hAnsi="Arial"/>
                <w:sz w:val="18"/>
                <w:szCs w:val="18"/>
              </w:rPr>
              <w:lastRenderedPageBreak/>
              <w:t xml:space="preserve">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69E405EE" w:rsidR="000F2512" w:rsidRPr="00731494" w:rsidRDefault="00B21423" w:rsidP="000F2512">
            <w:pPr>
              <w:pStyle w:val="BodyText2"/>
              <w:rPr>
                <w:rFonts w:cs="Arial"/>
                <w:b/>
                <w:sz w:val="18"/>
                <w:szCs w:val="18"/>
              </w:rPr>
            </w:pPr>
            <w:r>
              <w:rPr>
                <w:rFonts w:cs="Arial"/>
                <w:sz w:val="18"/>
                <w:szCs w:val="18"/>
              </w:rPr>
              <w:t>MONTAŽA</w:t>
            </w:r>
            <w:r w:rsidR="000F2512" w:rsidRPr="00731494">
              <w:rPr>
                <w:rFonts w:cs="Arial"/>
                <w:bCs/>
                <w:color w:val="808080" w:themeColor="background1" w:themeShade="80"/>
                <w:sz w:val="18"/>
                <w:szCs w:val="18"/>
              </w:rPr>
              <w:t>:</w:t>
            </w:r>
          </w:p>
          <w:p w14:paraId="1A54CE0A" w14:textId="2882CFFE"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 xml:space="preserve">Po uspešno izvedeni </w:t>
            </w:r>
            <w:r w:rsidR="00570C18">
              <w:rPr>
                <w:rFonts w:ascii="Arial" w:hAnsi="Arial" w:cs="Arial"/>
                <w:sz w:val="18"/>
                <w:szCs w:val="18"/>
              </w:rPr>
              <w:t>inštalaciji</w:t>
            </w:r>
            <w:r w:rsidR="00570C18" w:rsidRPr="00731494">
              <w:rPr>
                <w:rFonts w:ascii="Arial" w:hAnsi="Arial" w:cs="Arial"/>
                <w:sz w:val="18"/>
                <w:szCs w:val="18"/>
              </w:rPr>
              <w:t xml:space="preserve"> </w:t>
            </w:r>
            <w:r w:rsidRPr="00731494">
              <w:rPr>
                <w:rFonts w:ascii="Arial" w:hAnsi="Arial" w:cs="Arial"/>
                <w:sz w:val="18"/>
                <w:szCs w:val="18"/>
              </w:rPr>
              <w:t xml:space="preserve">dobavljene opreme dobavitelj in naročnik podpišeta zapisnik o uspešno izvedeni </w:t>
            </w:r>
            <w:r w:rsidR="00570C18">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sidR="00F866B9">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07239594" w14:textId="2FC36B74" w:rsidR="000F2512" w:rsidRPr="00731494" w:rsidRDefault="00F866B9" w:rsidP="000F2512">
            <w:pPr>
              <w:pStyle w:val="BodyText"/>
              <w:rPr>
                <w:rFonts w:ascii="Arial" w:hAnsi="Arial"/>
                <w:sz w:val="18"/>
                <w:szCs w:val="18"/>
              </w:rPr>
            </w:pPr>
            <w:r>
              <w:rPr>
                <w:rFonts w:ascii="Arial" w:hAnsi="Arial"/>
                <w:sz w:val="18"/>
                <w:szCs w:val="18"/>
              </w:rPr>
              <w:t>Inštalacija</w:t>
            </w:r>
            <w:r w:rsidRPr="00731494">
              <w:rPr>
                <w:rFonts w:ascii="Arial" w:hAnsi="Arial"/>
                <w:sz w:val="18"/>
                <w:szCs w:val="18"/>
              </w:rPr>
              <w:t xml:space="preserve"> </w:t>
            </w:r>
            <w:r w:rsidR="000F2512" w:rsidRPr="00731494">
              <w:rPr>
                <w:rFonts w:ascii="Arial" w:hAnsi="Arial"/>
                <w:sz w:val="18"/>
                <w:szCs w:val="18"/>
              </w:rPr>
              <w:t xml:space="preserve">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44CE74E6" w:rsidR="000F2512" w:rsidRPr="00731494" w:rsidRDefault="000F2512" w:rsidP="000F2512">
            <w:pPr>
              <w:pStyle w:val="BodyText"/>
              <w:rPr>
                <w:rFonts w:ascii="Arial" w:hAnsi="Arial"/>
                <w:sz w:val="18"/>
                <w:szCs w:val="18"/>
              </w:rPr>
            </w:pPr>
            <w:r w:rsidRPr="00731494">
              <w:rPr>
                <w:rFonts w:ascii="Arial" w:hAnsi="Arial"/>
                <w:sz w:val="18"/>
                <w:szCs w:val="18"/>
              </w:rPr>
              <w:t>USPOSABLJANJE</w:t>
            </w:r>
            <w:r w:rsidR="00F10ABB">
              <w:rPr>
                <w:rFonts w:ascii="Arial" w:hAnsi="Arial"/>
                <w:sz w:val="18"/>
                <w:szCs w:val="18"/>
              </w:rPr>
              <w:t>:</w:t>
            </w:r>
          </w:p>
          <w:p w14:paraId="5E15C599" w14:textId="76FE1F66" w:rsidR="000F2512" w:rsidRPr="00731494" w:rsidRDefault="000F2512">
            <w:pPr>
              <w:spacing w:before="225" w:after="225"/>
              <w:jc w:val="both"/>
            </w:pPr>
            <w:r w:rsidRPr="00731494">
              <w:rPr>
                <w:rFonts w:ascii="Arial" w:hAnsi="Arial" w:cs="Arial"/>
                <w:sz w:val="18"/>
                <w:szCs w:val="18"/>
              </w:rPr>
              <w:t xml:space="preserve">Po izvedeni dobavi in </w:t>
            </w:r>
            <w:r w:rsidR="00F866B9">
              <w:rPr>
                <w:rFonts w:ascii="Arial" w:hAnsi="Arial" w:cs="Arial"/>
                <w:sz w:val="18"/>
                <w:szCs w:val="18"/>
              </w:rPr>
              <w:t>inštalaciji</w:t>
            </w:r>
            <w:r w:rsidR="00F866B9" w:rsidRPr="00731494">
              <w:rPr>
                <w:rFonts w:ascii="Arial" w:hAnsi="Arial" w:cs="Arial"/>
                <w:sz w:val="18"/>
                <w:szCs w:val="18"/>
              </w:rPr>
              <w:t xml:space="preserve"> </w:t>
            </w:r>
            <w:r w:rsidRPr="00731494">
              <w:rPr>
                <w:rFonts w:ascii="Arial" w:hAnsi="Arial" w:cs="Arial"/>
                <w:sz w:val="18"/>
                <w:szCs w:val="18"/>
              </w:rPr>
              <w:t xml:space="preserve">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w:t>
            </w:r>
            <w:r w:rsidR="00F866B9">
              <w:rPr>
                <w:rFonts w:ascii="Arial" w:hAnsi="Arial" w:cs="Arial"/>
                <w:sz w:val="18"/>
                <w:szCs w:val="18"/>
              </w:rPr>
              <w:t xml:space="preserve"> </w:t>
            </w:r>
            <w:r w:rsidR="00F866B9" w:rsidRPr="00F866B9">
              <w:rPr>
                <w:rFonts w:ascii="Arial" w:hAnsi="Arial" w:cs="Arial"/>
                <w:sz w:val="18"/>
                <w:szCs w:val="18"/>
              </w:rPr>
              <w:t>izobraževanja in številu oseb, ki se bodo usposabljal</w:t>
            </w:r>
            <w:r w:rsidR="00F866B9">
              <w:rPr>
                <w:rFonts w:ascii="Arial" w:hAnsi="Arial" w:cs="Arial"/>
                <w:sz w:val="18"/>
                <w:szCs w:val="18"/>
              </w:rPr>
              <w:t>e,</w:t>
            </w:r>
            <w:r w:rsidRPr="00731494">
              <w:rPr>
                <w:rFonts w:ascii="Arial" w:hAnsi="Arial" w:cs="Arial"/>
                <w:sz w:val="18"/>
                <w:szCs w:val="18"/>
              </w:rPr>
              <w:t xml:space="preserv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2C3BF709"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697900">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697900">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0F8E212"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r w:rsidR="00FB0357">
        <w:rPr>
          <w:rFonts w:ascii="Arial" w:hAnsi="Arial" w:cs="Arial"/>
          <w:b/>
          <w:bCs/>
          <w:color w:val="000000"/>
          <w:sz w:val="18"/>
          <w:szCs w:val="18"/>
        </w:rPr>
        <w:t xml:space="preserve"> </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00DBAADB"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xml:space="preserve">, vse do odprave z zapisnikom ugotovljenih napak na dostavljeni opremi oz. do končnega prevzema s prevzemnim zapisnikom (ki vključuje tako pravilno dobavo opreme kot tudi izvedbo </w:t>
            </w:r>
            <w:r w:rsidR="000B2F28">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269CD6EB"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F10ABB" w:rsidRDefault="00E42ED3" w:rsidP="00E42ED3">
            <w:pPr>
              <w:spacing w:after="120" w:line="260" w:lineRule="exact"/>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6CA3F43A" w14:textId="0E6DCD2E" w:rsidR="00E42ED3" w:rsidRPr="00F10ABB" w:rsidRDefault="00E42ED3" w:rsidP="00697900">
            <w:pPr>
              <w:pStyle w:val="ListParagraph"/>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 xml:space="preserve">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w:t>
            </w:r>
            <w:r w:rsidR="00352E5A" w:rsidRPr="00352E5A">
              <w:rPr>
                <w:rFonts w:ascii="Arial" w:hAnsi="Arial" w:cs="Arial"/>
                <w:iCs/>
                <w:color w:val="000000" w:themeColor="text1"/>
                <w:sz w:val="18"/>
                <w:szCs w:val="18"/>
              </w:rPr>
              <w:t>Dobavitelj iz tega naslova ni upravičen do kakršnegakoli dodatnega plačila</w:t>
            </w:r>
            <w:r w:rsidR="00352E5A">
              <w:rPr>
                <w:rFonts w:ascii="Arial" w:hAnsi="Arial" w:cs="Arial"/>
                <w:iCs/>
                <w:color w:val="000000" w:themeColor="text1"/>
                <w:sz w:val="18"/>
                <w:szCs w:val="18"/>
              </w:rPr>
              <w:t>.</w:t>
            </w:r>
          </w:p>
          <w:p w14:paraId="097725B9" w14:textId="0ED96495" w:rsidR="00E42ED3" w:rsidRPr="00F10ABB" w:rsidRDefault="00E42ED3" w:rsidP="00697900">
            <w:pPr>
              <w:pStyle w:val="ListParagraph"/>
              <w:numPr>
                <w:ilvl w:val="0"/>
                <w:numId w:val="42"/>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 xml:space="preserve">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1BC5B8D"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sidR="000B2F28">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8F6FA7">
            <w:pPr>
              <w:spacing w:line="276" w:lineRule="auto"/>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8F6FA7">
            <w:pPr>
              <w:spacing w:line="276" w:lineRule="auto"/>
              <w:jc w:val="both"/>
              <w:rPr>
                <w:rFonts w:ascii="Arial" w:hAnsi="Arial" w:cs="Arial"/>
                <w:sz w:val="18"/>
                <w:szCs w:val="18"/>
              </w:rPr>
            </w:pPr>
          </w:p>
          <w:p w14:paraId="5FBB8125" w14:textId="712BB325" w:rsidR="0008204B" w:rsidRPr="00731494" w:rsidRDefault="0008204B" w:rsidP="008F6FA7">
            <w:pPr>
              <w:spacing w:line="276" w:lineRule="auto"/>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8F6FA7">
            <w:pPr>
              <w:spacing w:line="276" w:lineRule="auto"/>
              <w:jc w:val="both"/>
              <w:rPr>
                <w:rFonts w:ascii="Arial" w:hAnsi="Arial" w:cs="Arial"/>
                <w:sz w:val="18"/>
                <w:szCs w:val="18"/>
              </w:rPr>
            </w:pPr>
          </w:p>
          <w:p w14:paraId="0B5EF053" w14:textId="77777777" w:rsidR="008F6FA7" w:rsidRPr="008F6FA7" w:rsidRDefault="008F6FA7" w:rsidP="008F6FA7">
            <w:pPr>
              <w:spacing w:line="276" w:lineRule="auto"/>
              <w:jc w:val="both"/>
              <w:rPr>
                <w:rFonts w:ascii="Arial" w:hAnsi="Arial" w:cs="Arial"/>
                <w:sz w:val="18"/>
                <w:szCs w:val="18"/>
              </w:rPr>
            </w:pPr>
            <w:r w:rsidRPr="008F6FA7">
              <w:rPr>
                <w:rFonts w:ascii="Arial" w:hAnsi="Arial" w:cs="Arial"/>
                <w:sz w:val="18"/>
                <w:szCs w:val="18"/>
              </w:rPr>
              <w:t>Odzivni čas serviserja je največ 24 ur od trenutka obvestila o napaki ali okvari. Odzivni čas predstavlja čas od prijave oziroma obvestila o napaki s strani naročnika, do začetka intervencije in diagnosticiranja napake.</w:t>
            </w:r>
          </w:p>
          <w:p w14:paraId="11EB85B5" w14:textId="77777777" w:rsidR="008F6FA7" w:rsidRDefault="008F6FA7" w:rsidP="008F6FA7">
            <w:pPr>
              <w:spacing w:line="276" w:lineRule="auto"/>
              <w:jc w:val="both"/>
              <w:rPr>
                <w:rFonts w:ascii="Arial" w:hAnsi="Arial" w:cs="Arial"/>
                <w:sz w:val="18"/>
                <w:szCs w:val="18"/>
              </w:rPr>
            </w:pPr>
          </w:p>
          <w:p w14:paraId="54365234" w14:textId="1B046035" w:rsidR="008F6FA7" w:rsidRPr="008F6FA7" w:rsidRDefault="008F6FA7" w:rsidP="008F6FA7">
            <w:pPr>
              <w:spacing w:line="276" w:lineRule="auto"/>
              <w:jc w:val="both"/>
              <w:rPr>
                <w:rFonts w:ascii="Arial" w:hAnsi="Arial" w:cs="Arial"/>
                <w:sz w:val="18"/>
                <w:szCs w:val="18"/>
              </w:rPr>
            </w:pPr>
            <w:r w:rsidRPr="008F6FA7">
              <w:rPr>
                <w:rFonts w:ascii="Arial" w:hAnsi="Arial" w:cs="Arial"/>
                <w:sz w:val="18"/>
                <w:szCs w:val="18"/>
              </w:rPr>
              <w:t>Rok za odpravo napak (obdobje, v katerem mora dobavitelj ugotovljene napake odpraviti) je največ sedem (7) dni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279BB1E5" w14:textId="77777777" w:rsidR="008F6FA7" w:rsidRDefault="008F6FA7" w:rsidP="008F6FA7">
            <w:pPr>
              <w:spacing w:before="225" w:after="225" w:line="276" w:lineRule="auto"/>
              <w:jc w:val="both"/>
              <w:rPr>
                <w:rFonts w:ascii="Arial" w:hAnsi="Arial" w:cs="Arial"/>
                <w:sz w:val="18"/>
                <w:szCs w:val="18"/>
              </w:rPr>
            </w:pPr>
            <w:r w:rsidRPr="008F6FA7">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FFB6DAA" w14:textId="09675ED0" w:rsidR="00FB0357" w:rsidRPr="005B4366" w:rsidRDefault="0008204B" w:rsidP="008F6FA7">
            <w:pPr>
              <w:spacing w:before="225" w:after="225" w:line="276" w:lineRule="auto"/>
              <w:jc w:val="both"/>
              <w:rPr>
                <w:rFonts w:ascii="Arial" w:hAnsi="Arial" w:cs="Arial"/>
                <w:sz w:val="18"/>
                <w:szCs w:val="18"/>
              </w:rPr>
            </w:pPr>
            <w:r w:rsidRPr="008F6FA7">
              <w:rPr>
                <w:rFonts w:ascii="Arial" w:hAnsi="Arial" w:cs="Arial"/>
                <w:sz w:val="18"/>
                <w:szCs w:val="18"/>
              </w:rPr>
              <w:lastRenderedPageBreak/>
              <w:t>Vsi stroški (npr. nadomestni deli, delo, potni in drugi stroški...), ki nastanejo pri odpravi napak na opremi v garancijskem roku, bremenijo izvajalca v celoti.</w:t>
            </w:r>
          </w:p>
        </w:tc>
      </w:tr>
    </w:tbl>
    <w:p w14:paraId="098DE0F3" w14:textId="3461ECCE" w:rsidR="00BE7E6E" w:rsidRPr="00731494" w:rsidRDefault="0061351F">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2BC667B7" w:rsidR="00BE7E6E" w:rsidRPr="00731494" w:rsidRDefault="00FB0357">
      <w:pPr>
        <w:spacing w:after="0" w:line="240" w:lineRule="auto"/>
        <w:jc w:val="center"/>
      </w:pPr>
      <w:r>
        <w:rPr>
          <w:rFonts w:ascii="Arial" w:hAnsi="Arial" w:cs="Arial"/>
          <w:b/>
          <w:bCs/>
          <w:color w:val="000000"/>
          <w:sz w:val="18"/>
          <w:szCs w:val="18"/>
        </w:rPr>
        <w:t>2</w:t>
      </w:r>
      <w:r w:rsidR="0061351F">
        <w:rPr>
          <w:rFonts w:ascii="Arial" w:hAnsi="Arial" w:cs="Arial"/>
          <w:b/>
          <w:bCs/>
          <w:color w:val="000000"/>
          <w:sz w:val="18"/>
          <w:szCs w:val="18"/>
        </w:rPr>
        <w:t>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758598E4"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61351F">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14752A0"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61351F">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118C402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483977E6"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D5C956E" w14:textId="77777777" w:rsidR="00794EE2" w:rsidRPr="009A685E" w:rsidRDefault="00794EE2" w:rsidP="00794EE2">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 xml:space="preserve">Dobavitelj lahko namesto enega </w:t>
            </w:r>
            <w:r w:rsidRPr="009A685E">
              <w:rPr>
                <w:rFonts w:ascii="Arial" w:hAnsi="Arial" w:cs="Arial"/>
                <w:color w:val="000000" w:themeColor="text1"/>
                <w:sz w:val="18"/>
                <w:szCs w:val="18"/>
                <w:shd w:val="clear" w:color="auto" w:fill="FFFFFF"/>
              </w:rPr>
              <w:lastRenderedPageBreak/>
              <w:t>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43DD7381" w14:textId="77777777" w:rsidR="00794EE2" w:rsidRPr="009A685E" w:rsidRDefault="00794EE2" w:rsidP="00794EE2">
            <w:pPr>
              <w:spacing w:line="264" w:lineRule="auto"/>
              <w:jc w:val="both"/>
              <w:rPr>
                <w:rFonts w:ascii="Arial" w:hAnsi="Arial" w:cs="Arial"/>
                <w:sz w:val="18"/>
                <w:szCs w:val="18"/>
              </w:rPr>
            </w:pPr>
          </w:p>
          <w:p w14:paraId="21A4EDD6" w14:textId="77777777" w:rsidR="00794EE2" w:rsidRPr="009A685E" w:rsidRDefault="00794EE2" w:rsidP="00794EE2">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4F44F9A4" w14:textId="77777777" w:rsidR="00794EE2" w:rsidRPr="009A685E" w:rsidRDefault="00794EE2" w:rsidP="00794EE2">
            <w:pPr>
              <w:tabs>
                <w:tab w:val="left" w:pos="1725"/>
              </w:tabs>
              <w:spacing w:line="264" w:lineRule="auto"/>
              <w:jc w:val="both"/>
              <w:rPr>
                <w:rFonts w:ascii="Arial" w:hAnsi="Arial" w:cs="Arial"/>
                <w:sz w:val="18"/>
                <w:szCs w:val="18"/>
              </w:rPr>
            </w:pPr>
          </w:p>
          <w:p w14:paraId="2429ECAF" w14:textId="77777777" w:rsidR="00794EE2" w:rsidRPr="009A685E" w:rsidRDefault="00794EE2" w:rsidP="00794EE2">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69C2D2"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2F63FCE8"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29EA2B78" w14:textId="77777777" w:rsidR="00794EE2"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792769C" w14:textId="52C91174" w:rsidR="00794EE2" w:rsidRDefault="00794EE2" w:rsidP="00D46453">
            <w:pPr>
              <w:pStyle w:val="ListParagraph"/>
              <w:numPr>
                <w:ilvl w:val="0"/>
                <w:numId w:val="46"/>
              </w:numPr>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skladno z zahtevami razpisne dokumentacije oziroma pogodbe,</w:t>
            </w:r>
          </w:p>
          <w:p w14:paraId="68DCF43E" w14:textId="77777777" w:rsidR="00794EE2" w:rsidRPr="00733101" w:rsidRDefault="00794EE2" w:rsidP="00D46453">
            <w:pPr>
              <w:pStyle w:val="ListParagraph"/>
              <w:numPr>
                <w:ilvl w:val="0"/>
                <w:numId w:val="46"/>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7F92E9DA"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42224FA6"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39566C18"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437DB7ED" w14:textId="77777777" w:rsidR="00794EE2" w:rsidRPr="009A685E" w:rsidRDefault="00794EE2" w:rsidP="00D46453">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55C2CCA5" w14:textId="77777777" w:rsidR="00C07192" w:rsidRDefault="00C07192" w:rsidP="007B211B">
            <w:pPr>
              <w:spacing w:line="264" w:lineRule="auto"/>
              <w:contextualSpacing/>
              <w:jc w:val="both"/>
              <w:rPr>
                <w:rFonts w:ascii="Arial" w:hAnsi="Arial" w:cs="Arial"/>
                <w:sz w:val="18"/>
                <w:szCs w:val="18"/>
              </w:rPr>
            </w:pPr>
          </w:p>
          <w:p w14:paraId="59D12804" w14:textId="77777777" w:rsidR="007B211B" w:rsidRDefault="00794EE2" w:rsidP="007B211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01DDE273" w:rsidR="0061351F" w:rsidRPr="007B211B" w:rsidRDefault="0061351F" w:rsidP="007B211B">
            <w:pPr>
              <w:spacing w:line="264" w:lineRule="auto"/>
              <w:contextualSpacing/>
              <w:jc w:val="both"/>
              <w:rPr>
                <w:rFonts w:ascii="Arial" w:hAnsi="Arial" w:cs="Arial"/>
                <w:sz w:val="18"/>
                <w:szCs w:val="18"/>
              </w:rPr>
            </w:pPr>
          </w:p>
        </w:tc>
      </w:tr>
    </w:tbl>
    <w:p w14:paraId="127F8983" w14:textId="5FB9A019"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02C836C" w14:textId="77777777" w:rsidR="007B211B" w:rsidRPr="009A685E" w:rsidRDefault="007B211B" w:rsidP="007B211B">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66BA94AF" w14:textId="77777777" w:rsidR="007B211B" w:rsidRPr="009A685E" w:rsidRDefault="007B211B" w:rsidP="007B211B">
            <w:pPr>
              <w:spacing w:line="276" w:lineRule="auto"/>
              <w:jc w:val="both"/>
              <w:rPr>
                <w:rFonts w:ascii="Arial" w:hAnsi="Arial" w:cs="Arial"/>
                <w:sz w:val="18"/>
                <w:szCs w:val="18"/>
              </w:rPr>
            </w:pPr>
          </w:p>
          <w:p w14:paraId="1EE6DE3C" w14:textId="77777777" w:rsidR="007B211B" w:rsidRPr="009A685E" w:rsidRDefault="007B211B" w:rsidP="007B211B">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19E8636A" w14:textId="77777777" w:rsidR="007B211B" w:rsidRPr="009A685E" w:rsidRDefault="007B211B" w:rsidP="007B211B">
            <w:pPr>
              <w:spacing w:line="276" w:lineRule="auto"/>
              <w:jc w:val="both"/>
              <w:rPr>
                <w:rFonts w:ascii="Arial" w:hAnsi="Arial" w:cs="Arial"/>
                <w:color w:val="000000" w:themeColor="text1"/>
                <w:sz w:val="18"/>
                <w:szCs w:val="18"/>
              </w:rPr>
            </w:pPr>
          </w:p>
          <w:p w14:paraId="033A9528" w14:textId="77777777" w:rsidR="007B211B" w:rsidRPr="009A685E" w:rsidRDefault="007B211B" w:rsidP="007B211B">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7978C31E" w14:textId="77777777" w:rsidR="007B211B" w:rsidRPr="009A685E" w:rsidRDefault="007B211B" w:rsidP="00D46453">
            <w:pPr>
              <w:pStyle w:val="ListParagraph"/>
              <w:numPr>
                <w:ilvl w:val="0"/>
                <w:numId w:val="47"/>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28E260D2" w14:textId="77777777" w:rsidR="007B211B" w:rsidRDefault="007B211B" w:rsidP="00D46453">
            <w:pPr>
              <w:pStyle w:val="ListParagraph"/>
              <w:numPr>
                <w:ilvl w:val="0"/>
                <w:numId w:val="47"/>
              </w:numPr>
              <w:suppressAutoHyphens/>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0FA9198E" w14:textId="06AF6397" w:rsidR="007B211B" w:rsidRPr="00733101" w:rsidRDefault="007B211B" w:rsidP="00D46453">
            <w:pPr>
              <w:pStyle w:val="ListParagraph"/>
              <w:numPr>
                <w:ilvl w:val="0"/>
                <w:numId w:val="47"/>
              </w:numPr>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skladno z zahtevami razpisne dokumentacije oziroma pogodbe,</w:t>
            </w:r>
          </w:p>
          <w:p w14:paraId="265CC839" w14:textId="77777777" w:rsidR="007B211B" w:rsidRDefault="007B211B" w:rsidP="00D46453">
            <w:pPr>
              <w:pStyle w:val="ListParagraph"/>
              <w:numPr>
                <w:ilvl w:val="0"/>
                <w:numId w:val="47"/>
              </w:numPr>
              <w:suppressAutoHyphens/>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765EC2BA" w:rsidR="00BE7E6E" w:rsidRPr="007B211B" w:rsidRDefault="007B211B" w:rsidP="00D46453">
            <w:pPr>
              <w:pStyle w:val="ListParagraph"/>
              <w:numPr>
                <w:ilvl w:val="0"/>
                <w:numId w:val="47"/>
              </w:numPr>
              <w:suppressAutoHyphens/>
              <w:ind w:left="1066" w:hanging="357"/>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1965F3A0" w14:textId="77777777" w:rsidR="0061351F" w:rsidRDefault="0061351F">
      <w:pPr>
        <w:spacing w:before="225" w:after="225" w:line="240" w:lineRule="auto"/>
        <w:jc w:val="both"/>
        <w:rPr>
          <w:rFonts w:ascii="Arial" w:hAnsi="Arial" w:cs="Arial"/>
          <w:b/>
          <w:bCs/>
          <w:color w:val="000000"/>
          <w:sz w:val="18"/>
          <w:szCs w:val="18"/>
        </w:rPr>
      </w:pPr>
    </w:p>
    <w:p w14:paraId="30E8938B" w14:textId="0F1450A1"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6F3FCE59"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285E5F">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285E5F">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rsidP="005B4366">
            <w:pPr>
              <w:spacing w:before="120" w:after="120"/>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rsidP="005B4366">
            <w:pPr>
              <w:spacing w:before="120" w:after="120"/>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rsidP="005B4366">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7DDC226A"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012146E8"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lastRenderedPageBreak/>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74A9D246"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31F4B6C7" w:rsidR="00BE7E6E" w:rsidRPr="00731494" w:rsidRDefault="0061351F">
      <w:pPr>
        <w:spacing w:after="0" w:line="240" w:lineRule="auto"/>
        <w:jc w:val="center"/>
      </w:pPr>
      <w:r>
        <w:rPr>
          <w:rFonts w:ascii="Arial" w:hAnsi="Arial" w:cs="Arial"/>
          <w:b/>
          <w:bCs/>
          <w:color w:val="000000"/>
          <w:sz w:val="18"/>
          <w:szCs w:val="18"/>
        </w:rPr>
        <w:t>29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40BE14B3"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414AC2A" w:rsidR="00BE7E6E" w:rsidRPr="00731494" w:rsidRDefault="00AF4793">
      <w:pPr>
        <w:spacing w:after="0" w:line="240" w:lineRule="auto"/>
        <w:jc w:val="center"/>
      </w:pPr>
      <w:r w:rsidRPr="00731494">
        <w:rPr>
          <w:rFonts w:ascii="Arial" w:hAnsi="Arial" w:cs="Arial"/>
          <w:b/>
          <w:bCs/>
          <w:color w:val="000000"/>
          <w:sz w:val="18"/>
          <w:szCs w:val="18"/>
        </w:rPr>
        <w:t>3</w:t>
      </w:r>
      <w:r w:rsidR="0061351F">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81D7FC0" w:rsidR="003B3D19" w:rsidRPr="00731494" w:rsidRDefault="003B3D19" w:rsidP="003B3D19">
      <w:pPr>
        <w:spacing w:after="0" w:line="240" w:lineRule="auto"/>
        <w:jc w:val="center"/>
      </w:pPr>
      <w:r w:rsidRPr="00731494">
        <w:rPr>
          <w:rFonts w:ascii="Arial" w:hAnsi="Arial" w:cs="Arial"/>
          <w:b/>
          <w:bCs/>
          <w:color w:val="000000"/>
          <w:sz w:val="18"/>
          <w:szCs w:val="18"/>
        </w:rPr>
        <w:t>3</w:t>
      </w:r>
      <w:r w:rsidR="0061351F">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 xml:space="preserve">Pogodba je sklenjena z dnem podpisa obeh pogodbenih strank, veljati pa začne, ko dobavitelj predloži naročniku finančno zavarovanje za dobro izvedbo pogodbenih obveznosti. V kolikor dobavitelj ne predloži </w:t>
            </w:r>
            <w:r w:rsidRPr="003B3D19">
              <w:rPr>
                <w:rFonts w:ascii="Arial" w:hAnsi="Arial" w:cs="Arial"/>
                <w:color w:val="000000"/>
                <w:sz w:val="18"/>
                <w:szCs w:val="18"/>
              </w:rPr>
              <w:lastRenderedPageBreak/>
              <w:t>zavarovanja za dobro izvedbo pogodbenih obveznosti skladno z zahtevami in v rokih določenih v tej pogodbi lahko naročnik odstopi od pogodbe.</w:t>
            </w:r>
          </w:p>
        </w:tc>
      </w:tr>
    </w:tbl>
    <w:p w14:paraId="3C50F6B1" w14:textId="1EBAE74E" w:rsidR="00BE7E6E" w:rsidRPr="00731494" w:rsidRDefault="00AF4793">
      <w:pPr>
        <w:spacing w:after="0" w:line="240" w:lineRule="auto"/>
        <w:jc w:val="center"/>
      </w:pPr>
      <w:r w:rsidRPr="00731494">
        <w:rPr>
          <w:rFonts w:ascii="Arial" w:hAnsi="Arial" w:cs="Arial"/>
          <w:b/>
          <w:bCs/>
          <w:color w:val="000000"/>
          <w:sz w:val="18"/>
          <w:szCs w:val="18"/>
        </w:rPr>
        <w:t>3</w:t>
      </w:r>
      <w:r w:rsidR="0061351F">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04B55DC2" w:rsidR="0034300A" w:rsidRDefault="00A11576" w:rsidP="00285E5F">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AACEF2C" w14:textId="77777777" w:rsidR="000756CA" w:rsidRDefault="00C07192">
      <w:pPr>
        <w:rPr>
          <w:rFonts w:ascii="Arial" w:hAnsi="Arial" w:cs="Arial"/>
          <w:color w:val="000000"/>
          <w:sz w:val="18"/>
          <w:szCs w:val="18"/>
        </w:rPr>
        <w:sectPr w:rsidR="000756CA" w:rsidSect="00D931BF">
          <w:pgSz w:w="11906" w:h="16838"/>
          <w:pgMar w:top="1418" w:right="1418" w:bottom="1418" w:left="1418" w:header="567" w:footer="680" w:gutter="0"/>
          <w:cols w:space="708"/>
          <w:docGrid w:linePitch="360"/>
        </w:sectPr>
      </w:pPr>
      <w:r>
        <w:rPr>
          <w:rFonts w:ascii="Arial" w:hAnsi="Arial" w:cs="Arial"/>
          <w:color w:val="000000"/>
          <w:sz w:val="18"/>
          <w:szCs w:val="18"/>
        </w:rPr>
        <w:br w:type="page"/>
      </w:r>
    </w:p>
    <w:p w14:paraId="63F0EEA1" w14:textId="77777777" w:rsidR="000756CA" w:rsidRPr="00731494" w:rsidRDefault="000756CA" w:rsidP="000756C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r>
        <w:rPr>
          <w:rFonts w:ascii="Arial" w:hAnsi="Arial" w:cs="Arial"/>
          <w:color w:val="FFFFFF" w:themeColor="background1"/>
        </w:rPr>
        <w:t xml:space="preserve"> za dobavo potrošnih materialov</w:t>
      </w:r>
    </w:p>
    <w:p w14:paraId="2CFF8E4D" w14:textId="77777777" w:rsidR="000756CA" w:rsidRPr="00731494" w:rsidRDefault="000756CA" w:rsidP="000756CA">
      <w:pPr>
        <w:rPr>
          <w:rFonts w:ascii="Arial" w:hAnsi="Arial" w:cs="Arial"/>
        </w:rPr>
      </w:pPr>
    </w:p>
    <w:p w14:paraId="6302E475" w14:textId="77777777" w:rsidR="000756CA" w:rsidRDefault="000756CA" w:rsidP="000756CA">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Pr="001E4689">
        <w:rPr>
          <w:rFonts w:ascii="Arial" w:hAnsi="Arial" w:cs="Arial"/>
          <w:b/>
          <w:bCs/>
          <w:color w:val="000000"/>
          <w:sz w:val="27"/>
          <w:szCs w:val="27"/>
        </w:rPr>
        <w:t>NAKUP</w:t>
      </w:r>
      <w:r>
        <w:rPr>
          <w:rFonts w:ascii="Arial" w:hAnsi="Arial" w:cs="Arial"/>
          <w:b/>
          <w:bCs/>
          <w:color w:val="000000"/>
          <w:sz w:val="27"/>
          <w:szCs w:val="27"/>
        </w:rPr>
        <w:t>U</w:t>
      </w:r>
      <w:r w:rsidRPr="001E4689">
        <w:rPr>
          <w:rFonts w:ascii="Arial" w:hAnsi="Arial" w:cs="Arial"/>
          <w:b/>
          <w:bCs/>
          <w:color w:val="000000"/>
          <w:sz w:val="27"/>
          <w:szCs w:val="27"/>
        </w:rPr>
        <w:t xml:space="preserve"> </w:t>
      </w:r>
      <w:r>
        <w:rPr>
          <w:rFonts w:ascii="Arial" w:hAnsi="Arial" w:cs="Arial"/>
          <w:b/>
          <w:bCs/>
          <w:color w:val="000000"/>
          <w:sz w:val="27"/>
          <w:szCs w:val="27"/>
        </w:rPr>
        <w:t xml:space="preserve">POTROŠNIH MATERIALOV ZA </w:t>
      </w:r>
      <w:r w:rsidRPr="009C3B6E">
        <w:rPr>
          <w:rFonts w:ascii="Arial" w:hAnsi="Arial" w:cs="Arial"/>
          <w:b/>
          <w:bCs/>
          <w:color w:val="000000"/>
          <w:sz w:val="27"/>
          <w:szCs w:val="27"/>
        </w:rPr>
        <w:t>SISTEM</w:t>
      </w:r>
      <w:r>
        <w:rPr>
          <w:rFonts w:ascii="Arial" w:hAnsi="Arial" w:cs="Arial"/>
          <w:b/>
          <w:bCs/>
          <w:color w:val="000000"/>
          <w:sz w:val="27"/>
          <w:szCs w:val="27"/>
        </w:rPr>
        <w:t>E</w:t>
      </w:r>
      <w:r w:rsidRPr="009C3B6E">
        <w:rPr>
          <w:rFonts w:ascii="Arial" w:hAnsi="Arial" w:cs="Arial"/>
          <w:b/>
          <w:bCs/>
          <w:color w:val="000000"/>
          <w:sz w:val="27"/>
          <w:szCs w:val="27"/>
        </w:rPr>
        <w:t xml:space="preserve"> ZA VPENJANJE GLAVE ZA POTREBE UKC LJUBLJANA</w:t>
      </w:r>
    </w:p>
    <w:p w14:paraId="73655E58" w14:textId="77777777" w:rsidR="000756CA" w:rsidRPr="00731494" w:rsidRDefault="000756CA" w:rsidP="000756CA">
      <w:pPr>
        <w:spacing w:before="225" w:after="225" w:line="240" w:lineRule="auto"/>
        <w:jc w:val="center"/>
        <w:rPr>
          <w:rFonts w:ascii="Arial" w:hAnsi="Arial" w:cs="Arial"/>
          <w:b/>
          <w:bCs/>
          <w:color w:val="000000"/>
          <w:sz w:val="27"/>
          <w:szCs w:val="27"/>
        </w:rPr>
      </w:pPr>
    </w:p>
    <w:p w14:paraId="12E152E1" w14:textId="77777777" w:rsidR="000756CA" w:rsidRPr="00731494" w:rsidRDefault="000756CA" w:rsidP="000756CA">
      <w:pPr>
        <w:spacing w:before="225" w:after="225" w:line="240" w:lineRule="auto"/>
        <w:jc w:val="center"/>
      </w:pPr>
      <w:r w:rsidRPr="00731494">
        <w:rPr>
          <w:rFonts w:ascii="Arial" w:hAnsi="Arial" w:cs="Arial"/>
          <w:color w:val="000000"/>
          <w:sz w:val="18"/>
          <w:szCs w:val="18"/>
        </w:rPr>
        <w:t>sklenjena med</w:t>
      </w:r>
    </w:p>
    <w:p w14:paraId="693538CF" w14:textId="77777777" w:rsidR="000756CA" w:rsidRPr="00731494" w:rsidRDefault="000756CA" w:rsidP="000756CA">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0756CA" w:rsidRPr="00731494" w14:paraId="046E4769" w14:textId="77777777" w:rsidTr="00C866CB">
        <w:tc>
          <w:tcPr>
            <w:tcW w:w="3300" w:type="dxa"/>
            <w:tcMar>
              <w:top w:w="0" w:type="auto"/>
              <w:bottom w:w="0" w:type="auto"/>
            </w:tcMar>
            <w:vAlign w:val="center"/>
          </w:tcPr>
          <w:p w14:paraId="39D14A72" w14:textId="77777777" w:rsidR="000756CA" w:rsidRPr="00731494" w:rsidRDefault="000756CA" w:rsidP="00C866CB">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2D21CAD0" w14:textId="77777777" w:rsidR="000756CA" w:rsidRPr="00731494" w:rsidRDefault="000756CA" w:rsidP="00C866CB">
            <w:r w:rsidRPr="00731494">
              <w:rPr>
                <w:rFonts w:ascii="Arial" w:hAnsi="Arial" w:cs="Arial"/>
                <w:color w:val="000000"/>
                <w:position w:val="-2"/>
                <w:sz w:val="18"/>
                <w:szCs w:val="18"/>
              </w:rPr>
              <w:t>5057272000</w:t>
            </w:r>
          </w:p>
        </w:tc>
      </w:tr>
      <w:tr w:rsidR="000756CA" w:rsidRPr="00731494" w14:paraId="3AB8F208" w14:textId="77777777" w:rsidTr="00C866CB">
        <w:tc>
          <w:tcPr>
            <w:tcW w:w="3300" w:type="dxa"/>
            <w:tcMar>
              <w:top w:w="0" w:type="auto"/>
              <w:bottom w:w="0" w:type="auto"/>
            </w:tcMar>
            <w:vAlign w:val="center"/>
          </w:tcPr>
          <w:p w14:paraId="15B64351" w14:textId="77777777" w:rsidR="000756CA" w:rsidRPr="00731494" w:rsidRDefault="000756CA" w:rsidP="00C866CB">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C41286F" w14:textId="77777777" w:rsidR="000756CA" w:rsidRPr="00731494" w:rsidRDefault="000756CA" w:rsidP="00C866CB">
            <w:r w:rsidRPr="00731494">
              <w:rPr>
                <w:rFonts w:ascii="Arial" w:hAnsi="Arial" w:cs="Arial"/>
                <w:color w:val="000000"/>
                <w:position w:val="-2"/>
                <w:sz w:val="18"/>
                <w:szCs w:val="18"/>
              </w:rPr>
              <w:t>SI 52111776</w:t>
            </w:r>
          </w:p>
        </w:tc>
      </w:tr>
      <w:tr w:rsidR="000756CA" w:rsidRPr="00731494" w14:paraId="4F854F5A" w14:textId="77777777" w:rsidTr="00C866CB">
        <w:tc>
          <w:tcPr>
            <w:tcW w:w="3300" w:type="dxa"/>
            <w:tcMar>
              <w:top w:w="0" w:type="auto"/>
              <w:bottom w:w="0" w:type="auto"/>
            </w:tcMar>
            <w:vAlign w:val="center"/>
          </w:tcPr>
          <w:p w14:paraId="6429F03A" w14:textId="77777777" w:rsidR="000756CA" w:rsidRPr="00731494" w:rsidRDefault="000756CA" w:rsidP="00C866CB">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37F1BA50" w14:textId="77777777" w:rsidR="000756CA" w:rsidRPr="00731494" w:rsidRDefault="000756CA" w:rsidP="00C866CB">
            <w:r w:rsidRPr="00731494">
              <w:rPr>
                <w:rFonts w:ascii="Arial" w:hAnsi="Arial" w:cs="Arial"/>
                <w:color w:val="000000"/>
                <w:position w:val="-2"/>
                <w:sz w:val="18"/>
                <w:szCs w:val="18"/>
              </w:rPr>
              <w:t>SI56 0110 0603 0277 894</w:t>
            </w:r>
          </w:p>
        </w:tc>
      </w:tr>
    </w:tbl>
    <w:p w14:paraId="484203B1" w14:textId="77777777" w:rsidR="000756CA" w:rsidRPr="00731494" w:rsidRDefault="000756CA" w:rsidP="000756CA">
      <w:pPr>
        <w:spacing w:before="225" w:after="225" w:line="240" w:lineRule="auto"/>
        <w:jc w:val="center"/>
      </w:pPr>
      <w:r w:rsidRPr="00731494">
        <w:rPr>
          <w:rFonts w:ascii="Arial" w:hAnsi="Arial" w:cs="Arial"/>
          <w:color w:val="000000"/>
          <w:sz w:val="18"/>
          <w:szCs w:val="18"/>
        </w:rPr>
        <w:t>in</w:t>
      </w:r>
    </w:p>
    <w:p w14:paraId="27946888"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756CA" w:rsidRPr="00731494" w14:paraId="78B297C3" w14:textId="77777777" w:rsidTr="00C866CB">
        <w:tc>
          <w:tcPr>
            <w:tcW w:w="3300" w:type="dxa"/>
            <w:tcMar>
              <w:top w:w="0" w:type="auto"/>
              <w:bottom w:w="0" w:type="auto"/>
            </w:tcMar>
            <w:vAlign w:val="center"/>
          </w:tcPr>
          <w:p w14:paraId="037AEAF9" w14:textId="77777777" w:rsidR="000756CA" w:rsidRPr="00731494" w:rsidRDefault="000756CA" w:rsidP="00C866CB">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D950376" w14:textId="77777777" w:rsidR="000756CA" w:rsidRPr="00731494" w:rsidRDefault="000756CA" w:rsidP="00C866CB">
            <w:r w:rsidRPr="00731494">
              <w:rPr>
                <w:rFonts w:ascii="Arial" w:hAnsi="Arial" w:cs="Arial"/>
                <w:color w:val="000000"/>
                <w:position w:val="-2"/>
                <w:sz w:val="18"/>
                <w:szCs w:val="18"/>
              </w:rPr>
              <w:t> </w:t>
            </w:r>
          </w:p>
        </w:tc>
      </w:tr>
      <w:tr w:rsidR="000756CA" w:rsidRPr="00731494" w14:paraId="7F058CB7" w14:textId="77777777" w:rsidTr="00C866CB">
        <w:tc>
          <w:tcPr>
            <w:tcW w:w="3300" w:type="dxa"/>
            <w:tcMar>
              <w:top w:w="0" w:type="auto"/>
              <w:bottom w:w="0" w:type="auto"/>
            </w:tcMar>
            <w:vAlign w:val="center"/>
          </w:tcPr>
          <w:p w14:paraId="76750222" w14:textId="77777777" w:rsidR="000756CA" w:rsidRPr="00731494" w:rsidRDefault="000756CA" w:rsidP="00C866CB">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1DFBA95" w14:textId="77777777" w:rsidR="000756CA" w:rsidRPr="00731494" w:rsidRDefault="000756CA" w:rsidP="00C866CB">
            <w:r w:rsidRPr="00731494">
              <w:rPr>
                <w:rFonts w:ascii="Arial" w:hAnsi="Arial" w:cs="Arial"/>
                <w:color w:val="000000"/>
                <w:position w:val="-2"/>
                <w:sz w:val="18"/>
                <w:szCs w:val="18"/>
              </w:rPr>
              <w:t> </w:t>
            </w:r>
          </w:p>
        </w:tc>
      </w:tr>
      <w:tr w:rsidR="000756CA" w:rsidRPr="00731494" w14:paraId="5C35092D" w14:textId="77777777" w:rsidTr="00C866CB">
        <w:tc>
          <w:tcPr>
            <w:tcW w:w="3300" w:type="dxa"/>
            <w:tcMar>
              <w:top w:w="0" w:type="auto"/>
              <w:bottom w:w="0" w:type="auto"/>
            </w:tcMar>
            <w:vAlign w:val="center"/>
          </w:tcPr>
          <w:p w14:paraId="12F4373B" w14:textId="77777777" w:rsidR="000756CA" w:rsidRPr="00731494" w:rsidRDefault="000756CA" w:rsidP="00C866CB">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DF7884F" w14:textId="77777777" w:rsidR="000756CA" w:rsidRPr="00731494" w:rsidRDefault="000756CA" w:rsidP="00C866CB">
            <w:r w:rsidRPr="00731494">
              <w:rPr>
                <w:rFonts w:ascii="Arial" w:hAnsi="Arial" w:cs="Arial"/>
                <w:color w:val="000000"/>
                <w:position w:val="-2"/>
                <w:sz w:val="18"/>
                <w:szCs w:val="18"/>
              </w:rPr>
              <w:t> </w:t>
            </w:r>
          </w:p>
        </w:tc>
      </w:tr>
    </w:tbl>
    <w:p w14:paraId="2135E7A4" w14:textId="77777777" w:rsidR="000756CA" w:rsidRPr="00731494" w:rsidRDefault="000756CA" w:rsidP="000756CA">
      <w:pPr>
        <w:spacing w:before="225" w:after="225" w:line="240" w:lineRule="auto"/>
        <w:jc w:val="both"/>
      </w:pPr>
    </w:p>
    <w:p w14:paraId="2C044CBB"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 UVODNE DOLOČBE</w:t>
      </w:r>
    </w:p>
    <w:p w14:paraId="3C0066B8" w14:textId="77777777" w:rsidR="000756CA" w:rsidRPr="00731494" w:rsidRDefault="000756CA" w:rsidP="000756CA">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756CA" w:rsidRPr="00731494" w14:paraId="56CD7D12" w14:textId="77777777" w:rsidTr="00C866CB">
        <w:tc>
          <w:tcPr>
            <w:tcW w:w="0" w:type="auto"/>
            <w:tcMar>
              <w:top w:w="0" w:type="auto"/>
              <w:bottom w:w="0" w:type="auto"/>
            </w:tcMar>
          </w:tcPr>
          <w:p w14:paraId="767170F0" w14:textId="597CF15C" w:rsidR="000756CA" w:rsidRPr="00731494" w:rsidRDefault="000756CA" w:rsidP="00C866CB">
            <w:pPr>
              <w:spacing w:before="225" w:after="225"/>
              <w:jc w:val="both"/>
            </w:pPr>
            <w:r w:rsidRPr="00731494">
              <w:rPr>
                <w:rFonts w:ascii="Arial" w:hAnsi="Arial" w:cs="Arial"/>
                <w:color w:val="000000"/>
                <w:sz w:val="18"/>
                <w:szCs w:val="18"/>
              </w:rPr>
              <w:t xml:space="preserve">Naročnik in dobavitelj </w:t>
            </w:r>
            <w:r>
              <w:rPr>
                <w:rFonts w:ascii="Arial" w:hAnsi="Arial" w:cs="Arial"/>
                <w:color w:val="000000"/>
                <w:sz w:val="18"/>
                <w:szCs w:val="18"/>
              </w:rPr>
              <w:t xml:space="preserve">uvodoma </w:t>
            </w:r>
            <w:r w:rsidRPr="00731494">
              <w:rPr>
                <w:rFonts w:ascii="Arial" w:hAnsi="Arial" w:cs="Arial"/>
                <w:color w:val="000000"/>
                <w:sz w:val="18"/>
                <w:szCs w:val="18"/>
              </w:rPr>
              <w:t>ugotavljata, da:</w:t>
            </w:r>
          </w:p>
          <w:tbl>
            <w:tblPr>
              <w:tblStyle w:val="NormalTablePHPDOCX"/>
              <w:tblW w:w="0" w:type="auto"/>
              <w:tblLook w:val="04A0" w:firstRow="1" w:lastRow="0" w:firstColumn="1" w:lastColumn="0" w:noHBand="0" w:noVBand="1"/>
            </w:tblPr>
            <w:tblGrid>
              <w:gridCol w:w="8746"/>
            </w:tblGrid>
            <w:tr w:rsidR="000756CA" w:rsidRPr="00731494" w14:paraId="73B99EBB" w14:textId="77777777" w:rsidTr="00C866CB">
              <w:tc>
                <w:tcPr>
                  <w:tcW w:w="0" w:type="auto"/>
                  <w:tcMar>
                    <w:top w:w="0" w:type="auto"/>
                    <w:bottom w:w="0" w:type="auto"/>
                  </w:tcMar>
                </w:tcPr>
                <w:p w14:paraId="685FC3D5" w14:textId="77777777" w:rsidR="00866B46" w:rsidRDefault="000756CA"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 xml:space="preserve">je naročnik na Portalu javnih naročil dne _____ pod oznako objave _________ in dne _________ pod oznako objave ____________ </w:t>
                  </w:r>
                  <w:r w:rsidRPr="00731494">
                    <w:rPr>
                      <w:rFonts w:ascii="Arial" w:hAnsi="Arial" w:cs="Arial"/>
                      <w:color w:val="000000"/>
                      <w:sz w:val="18"/>
                      <w:szCs w:val="18"/>
                    </w:rPr>
                    <w:t>v Dopolnilu k Uradnemu listu EU (TED)</w:t>
                  </w:r>
                  <w:r>
                    <w:rPr>
                      <w:rFonts w:ascii="Arial" w:hAnsi="Arial" w:cs="Arial"/>
                      <w:color w:val="000000"/>
                      <w:sz w:val="18"/>
                      <w:szCs w:val="18"/>
                    </w:rPr>
                    <w:t>, objavil javno naročilo z naslovom: »</w:t>
                  </w:r>
                  <w:r w:rsidRPr="000756CA">
                    <w:rPr>
                      <w:rFonts w:ascii="Arial" w:hAnsi="Arial" w:cs="Arial"/>
                      <w:color w:val="000000"/>
                      <w:sz w:val="18"/>
                      <w:szCs w:val="18"/>
                    </w:rPr>
                    <w:t>Nakup sistemov za vpenjanje glave za potrebe UKC Ljubljana</w:t>
                  </w:r>
                  <w:r>
                    <w:rPr>
                      <w:rFonts w:ascii="Arial" w:hAnsi="Arial" w:cs="Arial"/>
                      <w:color w:val="000000"/>
                      <w:sz w:val="18"/>
                      <w:szCs w:val="18"/>
                    </w:rPr>
                    <w:t>«</w:t>
                  </w:r>
                  <w:r w:rsidR="00866B46">
                    <w:rPr>
                      <w:rFonts w:ascii="Arial" w:hAnsi="Arial" w:cs="Arial"/>
                      <w:color w:val="000000"/>
                      <w:sz w:val="18"/>
                      <w:szCs w:val="18"/>
                    </w:rPr>
                    <w:t>,</w:t>
                  </w:r>
                </w:p>
                <w:p w14:paraId="1354403B" w14:textId="77777777" w:rsid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je bil dobavitelj v okviru javnega naročila izbran kot najugodnejši ponudnik,</w:t>
                  </w:r>
                </w:p>
                <w:p w14:paraId="201A646D" w14:textId="77777777" w:rsid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 xml:space="preserve">da sta naročnik in dobavitelj dne ______ sklenila Pogodbo o dobavi in nakupu </w:t>
                  </w:r>
                  <w:r w:rsidRPr="000756CA">
                    <w:rPr>
                      <w:rFonts w:ascii="Arial" w:hAnsi="Arial" w:cs="Arial"/>
                      <w:color w:val="000000"/>
                      <w:sz w:val="18"/>
                      <w:szCs w:val="18"/>
                    </w:rPr>
                    <w:t>sistemov za vpenjanje glave za potrebe UKC Ljubljana</w:t>
                  </w:r>
                  <w:r>
                    <w:rPr>
                      <w:rFonts w:ascii="Arial" w:hAnsi="Arial" w:cs="Arial"/>
                      <w:color w:val="000000"/>
                      <w:sz w:val="18"/>
                      <w:szCs w:val="18"/>
                    </w:rPr>
                    <w:t>, št. pogodbe: ________</w:t>
                  </w:r>
                </w:p>
                <w:p w14:paraId="68987A48" w14:textId="77777777" w:rsid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je v okviru predmeta javnega naročila predvidena tudi dobava potrošnih materialov (žebljičkov) za dobavljene sisteme za vpenjanje glave in</w:t>
                  </w:r>
                </w:p>
                <w:p w14:paraId="10504D7E" w14:textId="5D43C604" w:rsidR="000756CA" w:rsidRP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da se za namen zagotavljanja dobave potrošnih materialov oziroma žebljičkov sklepa predmeta pogodba.</w:t>
                  </w:r>
                </w:p>
              </w:tc>
            </w:tr>
          </w:tbl>
          <w:p w14:paraId="330B6279" w14:textId="2E7BEA05" w:rsidR="000756CA" w:rsidRPr="00731494" w:rsidRDefault="000756CA" w:rsidP="00C866CB">
            <w:pPr>
              <w:spacing w:before="225" w:after="225"/>
              <w:jc w:val="both"/>
              <w:rPr>
                <w:rFonts w:ascii="Arial" w:hAnsi="Arial" w:cs="Arial"/>
                <w:color w:val="000000"/>
                <w:sz w:val="18"/>
                <w:szCs w:val="18"/>
              </w:rPr>
            </w:pPr>
          </w:p>
        </w:tc>
      </w:tr>
    </w:tbl>
    <w:p w14:paraId="7C8733CF" w14:textId="77777777" w:rsidR="000756CA" w:rsidRDefault="000756CA" w:rsidP="000756CA">
      <w:pPr>
        <w:spacing w:before="225" w:after="225" w:line="240" w:lineRule="auto"/>
        <w:jc w:val="both"/>
        <w:rPr>
          <w:rFonts w:ascii="Arial" w:hAnsi="Arial" w:cs="Arial"/>
          <w:b/>
          <w:bCs/>
          <w:color w:val="000000"/>
          <w:sz w:val="18"/>
          <w:szCs w:val="18"/>
        </w:rPr>
      </w:pPr>
    </w:p>
    <w:p w14:paraId="69DB9611"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II. PREDMET POGODBE</w:t>
      </w:r>
    </w:p>
    <w:p w14:paraId="2818EC69" w14:textId="77777777" w:rsidR="000756CA" w:rsidRPr="00731494" w:rsidRDefault="000756CA" w:rsidP="000756CA">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756CA" w:rsidRPr="00731494" w14:paraId="217BE664" w14:textId="77777777" w:rsidTr="00C866CB">
        <w:tc>
          <w:tcPr>
            <w:tcW w:w="0" w:type="auto"/>
            <w:tcMar>
              <w:top w:w="0" w:type="auto"/>
              <w:bottom w:w="0" w:type="auto"/>
            </w:tcMar>
          </w:tcPr>
          <w:p w14:paraId="6BDACB68" w14:textId="77777777" w:rsidR="000756CA"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866B46">
              <w:rPr>
                <w:rFonts w:ascii="Arial" w:hAnsi="Arial" w:cs="Arial"/>
                <w:color w:val="000000"/>
                <w:sz w:val="18"/>
                <w:szCs w:val="18"/>
              </w:rPr>
              <w:t xml:space="preserve">sukcesivno dobavljal potrošne materiale (navadne in </w:t>
            </w:r>
            <w:r w:rsidR="00866B46" w:rsidRPr="00866B46">
              <w:rPr>
                <w:rFonts w:ascii="Arial" w:hAnsi="Arial" w:cs="Arial"/>
                <w:color w:val="000000"/>
                <w:sz w:val="18"/>
                <w:szCs w:val="18"/>
              </w:rPr>
              <w:t>radiolucentn</w:t>
            </w:r>
            <w:r w:rsidR="00866B46">
              <w:rPr>
                <w:rFonts w:ascii="Arial" w:hAnsi="Arial" w:cs="Arial"/>
                <w:color w:val="000000"/>
                <w:sz w:val="18"/>
                <w:szCs w:val="18"/>
              </w:rPr>
              <w:t xml:space="preserve">e žebljičke) za </w:t>
            </w:r>
            <w:r>
              <w:rPr>
                <w:rFonts w:ascii="Arial" w:hAnsi="Arial" w:cs="Arial"/>
                <w:color w:val="000000"/>
                <w:sz w:val="18"/>
                <w:szCs w:val="18"/>
              </w:rPr>
              <w:t xml:space="preserve">sisteme </w:t>
            </w:r>
            <w:r w:rsidRPr="007A3ACC">
              <w:rPr>
                <w:rFonts w:ascii="Arial" w:hAnsi="Arial" w:cs="Arial"/>
                <w:color w:val="000000"/>
                <w:sz w:val="18"/>
                <w:szCs w:val="18"/>
              </w:rPr>
              <w:t xml:space="preserve">za vpenjanje glave </w:t>
            </w:r>
            <w:r>
              <w:rPr>
                <w:rFonts w:ascii="Arial" w:hAnsi="Arial" w:cs="Arial"/>
                <w:color w:val="000000"/>
                <w:sz w:val="18"/>
                <w:szCs w:val="18"/>
              </w:rPr>
              <w:t xml:space="preserve">za obdobje 60 mesecev od datuma sklenitve te pogodbe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2380DBC5" w14:textId="512322E3" w:rsidR="00534B2E" w:rsidRPr="00503DC4" w:rsidRDefault="00534B2E" w:rsidP="00C866C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Ocenjena količina potrošnih materialov je </w:t>
            </w:r>
            <w:r w:rsidRPr="00534B2E">
              <w:rPr>
                <w:rFonts w:ascii="Arial" w:hAnsi="Arial" w:cs="Arial"/>
                <w:color w:val="000000"/>
                <w:sz w:val="18"/>
                <w:szCs w:val="18"/>
              </w:rPr>
              <w:t>800 zavitkov navadnih žebljičkov na leto in 100 zavitkov radiolucentnih žebljičkov na leto</w:t>
            </w:r>
            <w:r>
              <w:rPr>
                <w:rFonts w:ascii="Arial" w:hAnsi="Arial" w:cs="Arial"/>
                <w:color w:val="000000"/>
                <w:sz w:val="18"/>
                <w:szCs w:val="18"/>
              </w:rPr>
              <w:t xml:space="preserve">, kar za celotno obdobje veljavnosti sklenjene pogodbe pomeni 4.000 zavitkov navadnih žebljičkov in 500 zavitkov </w:t>
            </w:r>
            <w:r w:rsidRPr="00534B2E">
              <w:rPr>
                <w:rFonts w:ascii="Arial" w:hAnsi="Arial" w:cs="Arial"/>
                <w:color w:val="000000"/>
                <w:sz w:val="18"/>
                <w:szCs w:val="18"/>
              </w:rPr>
              <w:t>radiolucentnih žebljičkov</w:t>
            </w:r>
            <w:r>
              <w:rPr>
                <w:rFonts w:ascii="Arial" w:hAnsi="Arial" w:cs="Arial"/>
                <w:color w:val="000000"/>
                <w:sz w:val="18"/>
                <w:szCs w:val="18"/>
              </w:rPr>
              <w:t>. Vezano na navedene količine se pogodbeni stranki strinjata, da predstavljajo ocenjene količine, ki za naročnika niso zavezujoče. Naročnik bo potrošne materiale oziroma žebljičke naročal skladno z dejanskimi potrebami, zato je dejanska količina lahko manjša oziroma večja. V primeru povečanja količin se pogodbeni stranki dogovorita, da to ne bo presegalo 30 %.</w:t>
            </w:r>
          </w:p>
        </w:tc>
      </w:tr>
    </w:tbl>
    <w:p w14:paraId="29424B4B" w14:textId="77777777" w:rsidR="000756CA" w:rsidRPr="00731494" w:rsidRDefault="000756CA" w:rsidP="000756CA">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756CA" w:rsidRPr="00731494" w14:paraId="576BDD5E" w14:textId="77777777" w:rsidTr="00C866CB">
        <w:tc>
          <w:tcPr>
            <w:tcW w:w="0" w:type="auto"/>
            <w:tcMar>
              <w:top w:w="0" w:type="auto"/>
              <w:bottom w:w="0" w:type="auto"/>
            </w:tcMar>
          </w:tcPr>
          <w:p w14:paraId="6F4F423A" w14:textId="5262B93F" w:rsidR="000756CA" w:rsidRPr="00731494" w:rsidRDefault="000756CA" w:rsidP="00C866CB">
            <w:pPr>
              <w:spacing w:before="225" w:after="225"/>
              <w:jc w:val="both"/>
            </w:pPr>
            <w:r w:rsidRPr="00731494">
              <w:rPr>
                <w:rFonts w:ascii="Arial" w:hAnsi="Arial" w:cs="Arial"/>
                <w:color w:val="000000"/>
                <w:sz w:val="18"/>
                <w:szCs w:val="18"/>
              </w:rPr>
              <w:t>Dobavitelj bo izvedel dobav</w:t>
            </w:r>
            <w:r w:rsidR="00866B46">
              <w:rPr>
                <w:rFonts w:ascii="Arial" w:hAnsi="Arial" w:cs="Arial"/>
                <w:color w:val="000000"/>
                <w:sz w:val="18"/>
                <w:szCs w:val="18"/>
              </w:rPr>
              <w:t>e potrošnih materialov izvajal</w:t>
            </w:r>
            <w:r w:rsidRPr="00731494">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190"/>
            </w:tblGrid>
            <w:tr w:rsidR="000756CA" w:rsidRPr="00731494" w14:paraId="1020F42C" w14:textId="77777777" w:rsidTr="00C866CB">
              <w:tc>
                <w:tcPr>
                  <w:tcW w:w="0" w:type="auto"/>
                  <w:tcMar>
                    <w:top w:w="0" w:type="auto"/>
                    <w:bottom w:w="0" w:type="auto"/>
                  </w:tcMar>
                </w:tcPr>
                <w:p w14:paraId="4EAC9DEF" w14:textId="77777777" w:rsidR="000756CA" w:rsidRPr="00731494" w:rsidRDefault="000756CA" w:rsidP="00C866CB">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4F33C532" w14:textId="77777777" w:rsidR="000756CA" w:rsidRPr="00731494" w:rsidRDefault="000756CA" w:rsidP="00C866CB">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5B43E9C4" w14:textId="77777777" w:rsidR="000756CA" w:rsidRPr="00731494" w:rsidRDefault="000756CA" w:rsidP="00C866CB">
            <w:pPr>
              <w:spacing w:before="225" w:after="225"/>
              <w:jc w:val="both"/>
            </w:pPr>
            <w:r w:rsidRPr="00731494">
              <w:rPr>
                <w:rFonts w:ascii="Arial" w:hAnsi="Arial" w:cs="Arial"/>
                <w:color w:val="000000"/>
                <w:sz w:val="18"/>
                <w:szCs w:val="18"/>
              </w:rPr>
              <w:t>Predmetni dokumenti so priloga in sestavni del te pogodbe.</w:t>
            </w:r>
          </w:p>
        </w:tc>
      </w:tr>
    </w:tbl>
    <w:p w14:paraId="60183ED5" w14:textId="77777777" w:rsidR="000756CA" w:rsidRPr="00731494" w:rsidRDefault="000756CA" w:rsidP="000756CA">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756CA" w:rsidRPr="00731494" w14:paraId="75036488" w14:textId="77777777" w:rsidTr="00C866CB">
        <w:tc>
          <w:tcPr>
            <w:tcW w:w="0" w:type="auto"/>
            <w:tcMar>
              <w:top w:w="0" w:type="auto"/>
              <w:bottom w:w="0" w:type="auto"/>
            </w:tcMar>
          </w:tcPr>
          <w:p w14:paraId="1D2F497F" w14:textId="0EED0235" w:rsidR="000756CA" w:rsidRPr="00731494" w:rsidRDefault="000756CA" w:rsidP="00C866CB">
            <w:pPr>
              <w:spacing w:before="225" w:after="225"/>
              <w:jc w:val="both"/>
            </w:pPr>
            <w:r w:rsidRPr="00731494">
              <w:rPr>
                <w:rFonts w:ascii="Arial" w:hAnsi="Arial" w:cs="Arial"/>
                <w:color w:val="000000"/>
                <w:sz w:val="18"/>
                <w:szCs w:val="18"/>
              </w:rPr>
              <w:t>Predmet pogodbe je dobava</w:t>
            </w:r>
            <w:r w:rsidR="00866B46">
              <w:rPr>
                <w:rFonts w:ascii="Arial" w:hAnsi="Arial" w:cs="Arial"/>
                <w:color w:val="000000"/>
                <w:sz w:val="18"/>
                <w:szCs w:val="18"/>
              </w:rPr>
              <w:t xml:space="preserve"> potrošnih materialov za</w:t>
            </w:r>
            <w:r w:rsidRPr="00731494">
              <w:rPr>
                <w:rFonts w:ascii="Arial" w:hAnsi="Arial" w:cs="Arial"/>
                <w:color w:val="000000"/>
                <w:sz w:val="18"/>
                <w:szCs w:val="18"/>
              </w:rPr>
              <w:t xml:space="preserve"> </w:t>
            </w:r>
            <w:r w:rsidR="00866B46">
              <w:rPr>
                <w:rFonts w:ascii="Arial" w:hAnsi="Arial" w:cs="Arial"/>
                <w:color w:val="000000"/>
                <w:sz w:val="18"/>
                <w:szCs w:val="18"/>
              </w:rPr>
              <w:t xml:space="preserve">siseme </w:t>
            </w:r>
            <w:r w:rsidRPr="00B21423">
              <w:rPr>
                <w:rFonts w:ascii="Arial" w:hAnsi="Arial" w:cs="Arial"/>
                <w:color w:val="000000"/>
                <w:sz w:val="18"/>
                <w:szCs w:val="18"/>
              </w:rPr>
              <w:t>za vpenjanje glave</w:t>
            </w:r>
            <w:r w:rsidRPr="00FD22B8">
              <w:rPr>
                <w:rFonts w:ascii="Arial" w:hAnsi="Arial" w:cs="Arial"/>
                <w:color w:val="000000"/>
                <w:sz w:val="18"/>
                <w:szCs w:val="18"/>
              </w:rPr>
              <w:t xml:space="preserve"> za obdobje 60 mesecev od datuma sklenitve te pogodb</w:t>
            </w:r>
            <w:r>
              <w:rPr>
                <w:rFonts w:ascii="Arial" w:hAnsi="Arial" w:cs="Arial"/>
                <w:color w:val="000000"/>
                <w:sz w:val="18"/>
                <w:szCs w:val="18"/>
              </w:rPr>
              <w:t>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0756CA" w:rsidRPr="00731494" w14:paraId="0610070E" w14:textId="77777777" w:rsidTr="00C866CB">
              <w:tc>
                <w:tcPr>
                  <w:tcW w:w="0" w:type="auto"/>
                  <w:tcMar>
                    <w:top w:w="0" w:type="auto"/>
                    <w:bottom w:w="0" w:type="auto"/>
                  </w:tcMar>
                </w:tcPr>
                <w:p w14:paraId="3A2357FE" w14:textId="10DCEFE1" w:rsidR="000756CA" w:rsidRPr="00731494" w:rsidRDefault="000756CA" w:rsidP="00C866CB">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dobava </w:t>
                  </w:r>
                  <w:r w:rsidR="00866B46">
                    <w:rPr>
                      <w:rFonts w:ascii="Arial" w:hAnsi="Arial" w:cs="Arial"/>
                      <w:color w:val="000000"/>
                      <w:sz w:val="18"/>
                      <w:szCs w:val="18"/>
                    </w:rPr>
                    <w:t>potrošnih materialov</w:t>
                  </w:r>
                  <w:r w:rsidRPr="00731494">
                    <w:rPr>
                      <w:rFonts w:ascii="Arial" w:hAnsi="Arial" w:cs="Arial"/>
                      <w:color w:val="000000"/>
                      <w:sz w:val="18"/>
                      <w:szCs w:val="18"/>
                    </w:rPr>
                    <w:t xml:space="preserve"> z vsemi zahtevanimi karakteristikami je bistven element te pogodbe,</w:t>
                  </w:r>
                </w:p>
                <w:p w14:paraId="78F3705B" w14:textId="74D7FF1A" w:rsidR="000756CA" w:rsidRPr="00731494" w:rsidRDefault="000756CA" w:rsidP="00C866CB">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w:t>
                  </w:r>
                  <w:r w:rsidR="00866B46">
                    <w:rPr>
                      <w:rFonts w:ascii="Arial" w:hAnsi="Arial" w:cs="Arial"/>
                      <w:color w:val="000000"/>
                      <w:sz w:val="18"/>
                      <w:szCs w:val="18"/>
                    </w:rPr>
                    <w:t>potrošnih materialov</w:t>
                  </w:r>
                  <w:r w:rsidRPr="00731494">
                    <w:rPr>
                      <w:rFonts w:ascii="Arial" w:hAnsi="Arial" w:cs="Arial"/>
                      <w:color w:val="000000"/>
                      <w:sz w:val="18"/>
                      <w:szCs w:val="18"/>
                    </w:rPr>
                    <w:t xml:space="preserve"> na način in pod takšnimi pogoji, da pri prevozu ne pride do poškodovanja</w:t>
                  </w:r>
                  <w:r w:rsidR="00866B46">
                    <w:rPr>
                      <w:rFonts w:ascii="Arial" w:hAnsi="Arial" w:cs="Arial"/>
                      <w:color w:val="000000"/>
                      <w:sz w:val="18"/>
                      <w:szCs w:val="18"/>
                    </w:rPr>
                    <w:t xml:space="preserve"> in</w:t>
                  </w:r>
                </w:p>
                <w:p w14:paraId="744494DE" w14:textId="20C01942" w:rsidR="000756CA" w:rsidRPr="00731494" w:rsidRDefault="000756CA" w:rsidP="00C866CB">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v primeru, da se v 180 dneh od </w:t>
                  </w:r>
                  <w:r w:rsidR="00866B46">
                    <w:rPr>
                      <w:rFonts w:ascii="Arial" w:hAnsi="Arial" w:cs="Arial"/>
                      <w:color w:val="000000"/>
                      <w:sz w:val="18"/>
                      <w:szCs w:val="18"/>
                    </w:rPr>
                    <w:t xml:space="preserve">posameznega </w:t>
                  </w:r>
                  <w:r w:rsidRPr="00731494">
                    <w:rPr>
                      <w:rFonts w:ascii="Arial" w:hAnsi="Arial" w:cs="Arial"/>
                      <w:color w:val="000000"/>
                      <w:sz w:val="18"/>
                      <w:szCs w:val="18"/>
                    </w:rPr>
                    <w:t xml:space="preserve">prevzema </w:t>
                  </w:r>
                  <w:r w:rsidR="00866B46">
                    <w:rPr>
                      <w:rFonts w:ascii="Arial" w:hAnsi="Arial" w:cs="Arial"/>
                      <w:color w:val="000000"/>
                      <w:sz w:val="18"/>
                      <w:szCs w:val="18"/>
                    </w:rPr>
                    <w:t xml:space="preserve">potrošnih materialov </w:t>
                  </w:r>
                  <w:r w:rsidRPr="00731494">
                    <w:rPr>
                      <w:rFonts w:ascii="Arial" w:hAnsi="Arial" w:cs="Arial"/>
                      <w:color w:val="000000"/>
                      <w:sz w:val="18"/>
                      <w:szCs w:val="18"/>
                    </w:rPr>
                    <w:t xml:space="preserve">izkaže, da </w:t>
                  </w:r>
                  <w:r w:rsidR="00866B46">
                    <w:rPr>
                      <w:rFonts w:ascii="Arial" w:hAnsi="Arial" w:cs="Arial"/>
                      <w:color w:val="000000"/>
                      <w:sz w:val="18"/>
                      <w:szCs w:val="18"/>
                    </w:rPr>
                    <w:t xml:space="preserve">ti </w:t>
                  </w:r>
                  <w:r w:rsidRPr="00731494">
                    <w:rPr>
                      <w:rFonts w:ascii="Arial" w:hAnsi="Arial" w:cs="Arial"/>
                      <w:color w:val="000000"/>
                      <w:sz w:val="18"/>
                      <w:szCs w:val="18"/>
                    </w:rPr>
                    <w:t>ne izpolnjuje</w:t>
                  </w:r>
                  <w:r w:rsidR="00866B46">
                    <w:rPr>
                      <w:rFonts w:ascii="Arial" w:hAnsi="Arial" w:cs="Arial"/>
                      <w:color w:val="000000"/>
                      <w:sz w:val="18"/>
                      <w:szCs w:val="18"/>
                    </w:rPr>
                    <w:t>jo</w:t>
                  </w:r>
                  <w:r w:rsidRPr="00731494">
                    <w:rPr>
                      <w:rFonts w:ascii="Arial" w:hAnsi="Arial" w:cs="Arial"/>
                      <w:color w:val="000000"/>
                      <w:sz w:val="18"/>
                      <w:szCs w:val="18"/>
                    </w:rPr>
                    <w:t xml:space="preserve"> zahtevanih karakteristik ali ima kakšne skrite napake, ki so se ugotovile šele ob dejanski uporabi, je dobavitelj dolžan </w:t>
                  </w:r>
                  <w:r w:rsidR="00866B46">
                    <w:rPr>
                      <w:rFonts w:ascii="Arial" w:hAnsi="Arial" w:cs="Arial"/>
                      <w:color w:val="000000"/>
                      <w:sz w:val="18"/>
                      <w:szCs w:val="18"/>
                    </w:rPr>
                    <w:t xml:space="preserve">dobavljene potrošne materiale </w:t>
                  </w:r>
                  <w:r w:rsidRPr="00731494">
                    <w:rPr>
                      <w:rFonts w:ascii="Arial" w:hAnsi="Arial" w:cs="Arial"/>
                      <w:color w:val="000000"/>
                      <w:sz w:val="18"/>
                      <w:szCs w:val="18"/>
                    </w:rPr>
                    <w:t>nadomestiti z nov</w:t>
                  </w:r>
                  <w:r w:rsidR="00866B46">
                    <w:rPr>
                      <w:rFonts w:ascii="Arial" w:hAnsi="Arial" w:cs="Arial"/>
                      <w:color w:val="000000"/>
                      <w:sz w:val="18"/>
                      <w:szCs w:val="18"/>
                    </w:rPr>
                    <w:t>imi</w:t>
                  </w:r>
                  <w:r w:rsidRPr="00731494">
                    <w:rPr>
                      <w:rFonts w:ascii="Arial" w:hAnsi="Arial" w:cs="Arial"/>
                      <w:color w:val="000000"/>
                      <w:sz w:val="18"/>
                      <w:szCs w:val="18"/>
                    </w:rPr>
                    <w:t xml:space="preserve"> ali povrniti del kupnine, če se s tem strinja naročnik.</w:t>
                  </w:r>
                </w:p>
              </w:tc>
            </w:tr>
          </w:tbl>
          <w:p w14:paraId="2FEB680C" w14:textId="77777777" w:rsidR="000756CA" w:rsidRPr="00731494" w:rsidRDefault="000756CA" w:rsidP="00C866CB"/>
        </w:tc>
      </w:tr>
    </w:tbl>
    <w:p w14:paraId="1E349CE2" w14:textId="77777777" w:rsidR="000756CA" w:rsidRPr="00731494" w:rsidRDefault="000756CA" w:rsidP="000756CA">
      <w:pPr>
        <w:spacing w:after="0" w:line="240" w:lineRule="auto"/>
        <w:jc w:val="center"/>
        <w:rPr>
          <w:rFonts w:ascii="Arial" w:hAnsi="Arial" w:cs="Arial"/>
          <w:b/>
          <w:bCs/>
          <w:color w:val="000000"/>
          <w:sz w:val="18"/>
          <w:szCs w:val="18"/>
        </w:rPr>
      </w:pPr>
    </w:p>
    <w:p w14:paraId="63735E18" w14:textId="77777777" w:rsidR="000756CA" w:rsidRPr="00731494" w:rsidRDefault="000756CA" w:rsidP="000756CA">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756CA" w:rsidRPr="00731494" w14:paraId="485D3EAB" w14:textId="77777777" w:rsidTr="00C866CB">
        <w:tc>
          <w:tcPr>
            <w:tcW w:w="0" w:type="auto"/>
            <w:tcMar>
              <w:top w:w="0" w:type="auto"/>
              <w:bottom w:w="0" w:type="auto"/>
            </w:tcMar>
          </w:tcPr>
          <w:p w14:paraId="5BEDB04F" w14:textId="77777777" w:rsidR="000756CA" w:rsidRPr="00731494" w:rsidRDefault="000756CA" w:rsidP="00C866CB">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891AEA0" w14:textId="77777777" w:rsidR="000756CA" w:rsidRPr="00731494" w:rsidRDefault="000756CA" w:rsidP="00C866CB">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7E5077F" w14:textId="77777777" w:rsidR="000756CA" w:rsidRPr="00731494" w:rsidRDefault="000756CA" w:rsidP="00C866CB">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3C3A146B"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III. POGODBENA CENA</w:t>
      </w:r>
    </w:p>
    <w:p w14:paraId="1B2E0EBC" w14:textId="77777777" w:rsidR="000756CA" w:rsidRPr="00731494" w:rsidRDefault="000756CA" w:rsidP="000756CA">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0756CA" w:rsidRPr="00731494" w14:paraId="1D667E98" w14:textId="77777777" w:rsidTr="00C866CB">
        <w:tc>
          <w:tcPr>
            <w:tcW w:w="0" w:type="auto"/>
            <w:tcMar>
              <w:top w:w="0" w:type="auto"/>
              <w:bottom w:w="0" w:type="auto"/>
            </w:tcMar>
          </w:tcPr>
          <w:p w14:paraId="50F80F2C" w14:textId="77777777" w:rsidR="000756CA" w:rsidRPr="00731494" w:rsidRDefault="000756CA" w:rsidP="00C866CB">
            <w:pPr>
              <w:spacing w:before="225" w:after="225"/>
              <w:jc w:val="both"/>
            </w:pPr>
            <w:r w:rsidRPr="00731494">
              <w:rPr>
                <w:rFonts w:ascii="Arial" w:hAnsi="Arial" w:cs="Arial"/>
                <w:color w:val="000000"/>
                <w:sz w:val="18"/>
                <w:szCs w:val="18"/>
              </w:rPr>
              <w:t>Pogodbena vrednost je dogovorjena na osnovi ponudbe dobavitelja in znaša:</w:t>
            </w:r>
          </w:p>
          <w:p w14:paraId="576AF2C2" w14:textId="77777777" w:rsidR="000756CA" w:rsidRPr="00731494" w:rsidRDefault="000756CA" w:rsidP="00C866CB">
            <w:pPr>
              <w:spacing w:before="225" w:after="225"/>
              <w:jc w:val="both"/>
            </w:pPr>
            <w:r w:rsidRPr="00731494">
              <w:rPr>
                <w:rFonts w:ascii="Arial" w:hAnsi="Arial" w:cs="Arial"/>
                <w:color w:val="000000"/>
                <w:sz w:val="18"/>
                <w:szCs w:val="18"/>
              </w:rPr>
              <w:t>Vrednost brez davka na dodano vrednost (DDV): ____________ EUR</w:t>
            </w:r>
          </w:p>
          <w:p w14:paraId="3CEFEC45" w14:textId="77777777" w:rsidR="000756CA" w:rsidRPr="00731494" w:rsidRDefault="000756CA" w:rsidP="00C866CB">
            <w:pPr>
              <w:spacing w:before="225" w:after="225"/>
              <w:jc w:val="both"/>
            </w:pPr>
            <w:r w:rsidRPr="00731494">
              <w:rPr>
                <w:rFonts w:ascii="Arial" w:hAnsi="Arial" w:cs="Arial"/>
                <w:color w:val="000000"/>
                <w:sz w:val="18"/>
                <w:szCs w:val="18"/>
              </w:rPr>
              <w:t>Davek na dodano vrednost (DDV): __________________ EUR</w:t>
            </w:r>
          </w:p>
          <w:p w14:paraId="5B47ED34" w14:textId="77777777" w:rsidR="000756CA" w:rsidRPr="00731494" w:rsidRDefault="000756CA" w:rsidP="00C866CB">
            <w:pPr>
              <w:spacing w:before="225" w:after="225"/>
              <w:jc w:val="both"/>
            </w:pPr>
            <w:r w:rsidRPr="00731494">
              <w:rPr>
                <w:rFonts w:ascii="Arial" w:hAnsi="Arial" w:cs="Arial"/>
                <w:color w:val="000000"/>
                <w:sz w:val="18"/>
                <w:szCs w:val="18"/>
              </w:rPr>
              <w:t>Pogodbena vrednost vključno z davkom na dodano vrednost (DDV): _________________ EUR</w:t>
            </w:r>
          </w:p>
          <w:p w14:paraId="7163D16F" w14:textId="77777777" w:rsidR="000756CA" w:rsidRPr="00731494" w:rsidRDefault="000756CA" w:rsidP="00C866CB">
            <w:pPr>
              <w:spacing w:before="225" w:after="225"/>
              <w:jc w:val="both"/>
            </w:pPr>
            <w:r w:rsidRPr="00731494">
              <w:rPr>
                <w:rFonts w:ascii="Arial" w:hAnsi="Arial" w:cs="Arial"/>
                <w:color w:val="000000"/>
                <w:sz w:val="18"/>
                <w:szCs w:val="18"/>
              </w:rPr>
              <w:t>Sredstva za izvedbo naročila so zagotovljena: ________________</w:t>
            </w:r>
          </w:p>
        </w:tc>
      </w:tr>
    </w:tbl>
    <w:p w14:paraId="00135D06" w14:textId="77777777" w:rsidR="000756CA" w:rsidRPr="00731494" w:rsidRDefault="000756CA" w:rsidP="000756CA">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756CA" w:rsidRPr="00731494" w14:paraId="264DF702" w14:textId="77777777" w:rsidTr="00C866CB">
        <w:tc>
          <w:tcPr>
            <w:tcW w:w="0" w:type="auto"/>
            <w:tcMar>
              <w:top w:w="0" w:type="auto"/>
              <w:bottom w:w="0" w:type="auto"/>
            </w:tcMar>
          </w:tcPr>
          <w:p w14:paraId="01E44D74" w14:textId="3E03568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Rok plačila je 30 dni od prejema pravilno izstavljenega računa. Dobavitelj lahko izstavi račun za dobavljen</w:t>
            </w:r>
            <w:r w:rsidR="00866B46">
              <w:rPr>
                <w:rFonts w:ascii="Arial" w:hAnsi="Arial" w:cs="Arial"/>
                <w:color w:val="000000"/>
                <w:sz w:val="18"/>
                <w:szCs w:val="18"/>
              </w:rPr>
              <w:t>e</w:t>
            </w:r>
            <w:r w:rsidRPr="00731494">
              <w:rPr>
                <w:rFonts w:ascii="Arial" w:hAnsi="Arial" w:cs="Arial"/>
                <w:color w:val="000000"/>
                <w:sz w:val="18"/>
                <w:szCs w:val="18"/>
              </w:rPr>
              <w:t xml:space="preserve"> </w:t>
            </w:r>
            <w:r w:rsidR="00866B46">
              <w:rPr>
                <w:rFonts w:ascii="Arial" w:hAnsi="Arial" w:cs="Arial"/>
                <w:color w:val="000000"/>
                <w:sz w:val="18"/>
                <w:szCs w:val="18"/>
              </w:rPr>
              <w:t xml:space="preserve">potrošne materiale </w:t>
            </w:r>
            <w:r w:rsidRPr="00731494">
              <w:rPr>
                <w:rFonts w:ascii="Arial" w:hAnsi="Arial" w:cs="Arial"/>
                <w:color w:val="000000"/>
                <w:sz w:val="18"/>
                <w:szCs w:val="18"/>
              </w:rPr>
              <w:t>po izvedeni dobavi</w:t>
            </w:r>
            <w:r w:rsidR="00397757">
              <w:rPr>
                <w:rFonts w:ascii="Arial" w:hAnsi="Arial" w:cs="Arial"/>
                <w:color w:val="000000"/>
                <w:sz w:val="18"/>
                <w:szCs w:val="18"/>
              </w:rPr>
              <w:t>.</w:t>
            </w:r>
          </w:p>
          <w:p w14:paraId="2E7C1D4E" w14:textId="7777777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9DD9FF2" w14:textId="77777777" w:rsidR="000756CA" w:rsidRPr="00731494" w:rsidRDefault="000756CA" w:rsidP="00C866C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1809D761" w14:textId="77777777" w:rsidR="000756CA" w:rsidRPr="00731494" w:rsidRDefault="000756CA" w:rsidP="000756CA">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756CA" w:rsidRPr="00731494" w14:paraId="6561AA45" w14:textId="77777777" w:rsidTr="00C866CB">
        <w:tc>
          <w:tcPr>
            <w:tcW w:w="0" w:type="auto"/>
            <w:tcMar>
              <w:top w:w="0" w:type="auto"/>
              <w:bottom w:w="0" w:type="auto"/>
            </w:tcMar>
          </w:tcPr>
          <w:p w14:paraId="4C985AEF" w14:textId="77777777" w:rsidR="000756CA" w:rsidRPr="00731494" w:rsidRDefault="000756CA" w:rsidP="00C866CB">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BE57398" w14:textId="77777777" w:rsidR="000756CA" w:rsidRPr="00731494" w:rsidRDefault="000756CA" w:rsidP="00C866CB">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7C904FDA" w14:textId="77777777" w:rsidR="000756CA" w:rsidRPr="00731494" w:rsidRDefault="000756CA" w:rsidP="00C866CB">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475462E5" w14:textId="77777777" w:rsidR="000756CA" w:rsidRPr="00731494" w:rsidRDefault="000756CA" w:rsidP="00C866CB">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0B62B90C" w14:textId="77777777" w:rsidR="000756CA" w:rsidRPr="00731494" w:rsidRDefault="000756CA" w:rsidP="00C866CB">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ECDF9A5"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IV. DOBAVNI ROK in PREVZEM OPREME</w:t>
      </w:r>
    </w:p>
    <w:p w14:paraId="6EEF3450" w14:textId="77777777" w:rsidR="000756CA" w:rsidRPr="00731494" w:rsidRDefault="000756CA" w:rsidP="000756CA">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756CA" w:rsidRPr="00731494" w14:paraId="41D6BD25" w14:textId="77777777" w:rsidTr="00C866CB">
        <w:tc>
          <w:tcPr>
            <w:tcW w:w="0" w:type="auto"/>
            <w:tcMar>
              <w:top w:w="0" w:type="auto"/>
              <w:bottom w:w="0" w:type="auto"/>
            </w:tcMar>
          </w:tcPr>
          <w:p w14:paraId="3E1388DF" w14:textId="57154AC1" w:rsidR="00397757" w:rsidRDefault="00397757" w:rsidP="00C866CB">
            <w:pPr>
              <w:spacing w:before="225" w:after="225"/>
              <w:jc w:val="both"/>
              <w:rPr>
                <w:rFonts w:ascii="Arial" w:hAnsi="Arial" w:cs="Arial"/>
                <w:color w:val="000000"/>
                <w:sz w:val="18"/>
                <w:szCs w:val="18"/>
              </w:rPr>
            </w:pPr>
            <w:r w:rsidRPr="00397757">
              <w:rPr>
                <w:rFonts w:ascii="Arial" w:hAnsi="Arial" w:cs="Arial"/>
                <w:color w:val="000000"/>
                <w:sz w:val="18"/>
                <w:szCs w:val="18"/>
              </w:rPr>
              <w:t>Dobavitelj mora potrošni material dobavljati skladno z načrtom preventivnega vzdrževanja</w:t>
            </w:r>
            <w:r>
              <w:rPr>
                <w:rFonts w:ascii="Arial" w:hAnsi="Arial" w:cs="Arial"/>
                <w:color w:val="000000"/>
                <w:sz w:val="18"/>
                <w:szCs w:val="18"/>
              </w:rPr>
              <w:t>, ki ga mora naročniku predložiti dobavitelj v roku 10 dni po sklenitvi te pogodbe</w:t>
            </w:r>
            <w:r w:rsidRPr="00397757">
              <w:rPr>
                <w:rFonts w:ascii="Arial" w:hAnsi="Arial" w:cs="Arial"/>
                <w:color w:val="000000"/>
                <w:sz w:val="18"/>
                <w:szCs w:val="18"/>
              </w:rPr>
              <w:t xml:space="preserve"> oziroma kadarkoli na pisno zahtevo naročnika, pri čemer je rok za dobavo potrošnega materiala v primeru zahteve naročnika najkasneje 5 delovnih dni od datuma prejema zahteve naročnika.</w:t>
            </w:r>
          </w:p>
          <w:p w14:paraId="24046C75" w14:textId="7777777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1FF62ADA" w14:textId="53365532" w:rsidR="000756CA" w:rsidRPr="00503DC4" w:rsidRDefault="000756CA" w:rsidP="00503DC4">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00397757">
              <w:rPr>
                <w:rFonts w:ascii="Arial" w:hAnsi="Arial" w:cs="Arial"/>
                <w:sz w:val="18"/>
                <w:szCs w:val="18"/>
              </w:rPr>
              <w:t xml:space="preserve">Potrošni materiali morajo </w:t>
            </w:r>
            <w:r w:rsidRPr="00731494">
              <w:rPr>
                <w:rFonts w:ascii="Arial" w:hAnsi="Arial" w:cs="Arial"/>
                <w:sz w:val="18"/>
                <w:szCs w:val="18"/>
              </w:rPr>
              <w:t>biti razložen</w:t>
            </w:r>
            <w:r w:rsidR="00397757">
              <w:rPr>
                <w:rFonts w:ascii="Arial" w:hAnsi="Arial" w:cs="Arial"/>
                <w:sz w:val="18"/>
                <w:szCs w:val="18"/>
              </w:rPr>
              <w:t>i</w:t>
            </w:r>
            <w:r w:rsidRPr="00731494">
              <w:rPr>
                <w:rFonts w:ascii="Arial" w:hAnsi="Arial" w:cs="Arial"/>
                <w:sz w:val="18"/>
                <w:szCs w:val="18"/>
              </w:rPr>
              <w:t xml:space="preserve"> in dostavljen</w:t>
            </w:r>
            <w:r w:rsidR="00397757">
              <w:rPr>
                <w:rFonts w:ascii="Arial" w:hAnsi="Arial" w:cs="Arial"/>
                <w:sz w:val="18"/>
                <w:szCs w:val="18"/>
              </w:rPr>
              <w:t>i</w:t>
            </w:r>
            <w:r w:rsidRPr="00731494">
              <w:rPr>
                <w:rFonts w:ascii="Arial" w:hAnsi="Arial" w:cs="Arial"/>
                <w:sz w:val="18"/>
                <w:szCs w:val="18"/>
              </w:rPr>
              <w:t xml:space="preserve">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tc>
      </w:tr>
    </w:tbl>
    <w:p w14:paraId="66230703"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 PODIZVAJALCI</w:t>
      </w:r>
    </w:p>
    <w:p w14:paraId="68D0DE5F" w14:textId="77777777" w:rsidR="000756CA" w:rsidRPr="00731494" w:rsidRDefault="000756CA" w:rsidP="000756CA">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0756CA" w:rsidRPr="00731494" w14:paraId="421CA409" w14:textId="77777777" w:rsidTr="00C866CB">
        <w:tc>
          <w:tcPr>
            <w:tcW w:w="0" w:type="auto"/>
            <w:tcMar>
              <w:top w:w="0" w:type="auto"/>
              <w:bottom w:w="0" w:type="auto"/>
            </w:tcMar>
          </w:tcPr>
          <w:p w14:paraId="2FEFCC03" w14:textId="77777777" w:rsidR="000756CA" w:rsidRPr="00731494" w:rsidRDefault="000756CA" w:rsidP="00C866CB">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756CA" w:rsidRPr="00731494" w14:paraId="387DB3BD" w14:textId="77777777" w:rsidTr="00C866C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725F57" w14:textId="77777777" w:rsidR="000756CA" w:rsidRPr="00731494" w:rsidRDefault="000756CA" w:rsidP="00C866CB">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C054B0" w14:textId="77777777" w:rsidR="000756CA" w:rsidRPr="00731494" w:rsidRDefault="000756CA" w:rsidP="00C866CB"/>
              </w:tc>
            </w:tr>
            <w:tr w:rsidR="000756CA" w:rsidRPr="00731494" w14:paraId="228693B8" w14:textId="77777777" w:rsidTr="00C866C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651E4B" w14:textId="77777777" w:rsidR="000756CA" w:rsidRPr="00731494" w:rsidRDefault="000756CA" w:rsidP="00C866CB">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480BC5" w14:textId="77777777" w:rsidR="000756CA" w:rsidRPr="00731494" w:rsidRDefault="000756CA" w:rsidP="00C866CB">
                  <w:pPr>
                    <w:spacing w:before="135" w:after="135"/>
                    <w:jc w:val="both"/>
                    <w:textAlignment w:val="center"/>
                  </w:pPr>
                  <w:r w:rsidRPr="00731494">
                    <w:rPr>
                      <w:rFonts w:ascii="Arial" w:hAnsi="Arial" w:cs="Arial"/>
                      <w:color w:val="000000"/>
                      <w:position w:val="-2"/>
                      <w:sz w:val="18"/>
                      <w:szCs w:val="18"/>
                    </w:rPr>
                    <w:t>Opis del, ki jih bo izvedel podizvajalec:</w:t>
                  </w:r>
                </w:p>
                <w:p w14:paraId="31F86D51" w14:textId="77777777" w:rsidR="000756CA" w:rsidRPr="00731494" w:rsidRDefault="000756CA" w:rsidP="00C866CB">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1FDDC4C6" w14:textId="77777777" w:rsidR="000756CA" w:rsidRPr="00731494" w:rsidRDefault="000756CA" w:rsidP="00C866CB">
            <w:pPr>
              <w:spacing w:before="225" w:after="225"/>
              <w:jc w:val="both"/>
            </w:pPr>
            <w:r w:rsidRPr="00731494">
              <w:rPr>
                <w:rFonts w:ascii="Arial" w:hAnsi="Arial" w:cs="Arial"/>
                <w:i/>
                <w:iCs/>
                <w:color w:val="000000"/>
                <w:sz w:val="18"/>
                <w:szCs w:val="18"/>
              </w:rPr>
              <w:t>Opomba:</w:t>
            </w:r>
          </w:p>
          <w:p w14:paraId="19D2ABFC" w14:textId="77777777" w:rsidR="000756CA" w:rsidRPr="00731494" w:rsidRDefault="000756CA" w:rsidP="00C866CB">
            <w:pPr>
              <w:spacing w:before="225" w:after="225"/>
              <w:jc w:val="both"/>
            </w:pPr>
            <w:r w:rsidRPr="00731494">
              <w:rPr>
                <w:rFonts w:ascii="Arial" w:hAnsi="Arial" w:cs="Arial"/>
                <w:i/>
                <w:iCs/>
                <w:color w:val="000000"/>
                <w:sz w:val="18"/>
                <w:szCs w:val="18"/>
              </w:rPr>
              <w:t>V KOLIKOR PONUDNIK NE NASTOPA S PODIZVAJALCI SE RAZDELEK IZBRIŠE</w:t>
            </w:r>
          </w:p>
        </w:tc>
      </w:tr>
    </w:tbl>
    <w:p w14:paraId="5FCDBDAA" w14:textId="77777777" w:rsidR="000756CA" w:rsidRPr="00731494" w:rsidRDefault="000756CA" w:rsidP="000756CA">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756CA" w:rsidRPr="00731494" w14:paraId="64BB5C5A" w14:textId="77777777" w:rsidTr="00C866CB">
        <w:tc>
          <w:tcPr>
            <w:tcW w:w="0" w:type="auto"/>
            <w:tcMar>
              <w:top w:w="0" w:type="auto"/>
              <w:bottom w:w="0" w:type="auto"/>
            </w:tcMar>
          </w:tcPr>
          <w:p w14:paraId="72F21F23" w14:textId="77777777" w:rsidR="000756CA" w:rsidRPr="00731494" w:rsidRDefault="000756CA" w:rsidP="00C866CB">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DA16FA2" w14:textId="77777777" w:rsidR="000756CA" w:rsidRPr="00731494" w:rsidRDefault="000756CA" w:rsidP="00C866CB">
            <w:pPr>
              <w:spacing w:before="225" w:after="225"/>
              <w:jc w:val="both"/>
            </w:pPr>
            <w:r w:rsidRPr="00731494">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756CA" w:rsidRPr="00731494" w14:paraId="6953F6CB" w14:textId="77777777" w:rsidTr="00C866CB">
              <w:tc>
                <w:tcPr>
                  <w:tcW w:w="0" w:type="auto"/>
                  <w:tcMar>
                    <w:top w:w="0" w:type="auto"/>
                    <w:bottom w:w="0" w:type="auto"/>
                  </w:tcMar>
                </w:tcPr>
                <w:p w14:paraId="454485AC" w14:textId="77777777" w:rsidR="000756CA" w:rsidRPr="00731494" w:rsidRDefault="000756CA" w:rsidP="00C866CB">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0C8FFEF" w14:textId="77777777" w:rsidR="000756CA" w:rsidRPr="00731494" w:rsidRDefault="000756CA" w:rsidP="00C866CB">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A0F559A" w14:textId="77777777" w:rsidR="000756CA" w:rsidRPr="00731494" w:rsidRDefault="000756CA" w:rsidP="00C866CB">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552FC1A1" w14:textId="77777777" w:rsidR="000756CA" w:rsidRPr="00731494" w:rsidRDefault="000756CA" w:rsidP="00C866CB">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24242F4E" w14:textId="77777777" w:rsidR="000756CA" w:rsidRPr="00731494" w:rsidRDefault="000756CA" w:rsidP="00C866CB">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B3799CE" w14:textId="77777777" w:rsidR="000756CA" w:rsidRPr="00731494" w:rsidRDefault="000756CA" w:rsidP="00C866CB">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F143ED7" w14:textId="77777777" w:rsidR="000756CA" w:rsidRPr="00731494" w:rsidRDefault="000756CA" w:rsidP="00C866CB">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06BB9121" w14:textId="77777777" w:rsidR="000756CA" w:rsidRPr="00731494" w:rsidRDefault="000756CA" w:rsidP="00C866CB">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2D2DFD6" w14:textId="77777777" w:rsidR="000756CA" w:rsidRPr="00731494" w:rsidRDefault="000756CA" w:rsidP="000756CA">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756CA" w:rsidRPr="00731494" w14:paraId="58BFA67C" w14:textId="77777777" w:rsidTr="00C866CB">
        <w:tc>
          <w:tcPr>
            <w:tcW w:w="0" w:type="auto"/>
            <w:tcMar>
              <w:top w:w="0" w:type="auto"/>
              <w:bottom w:w="0" w:type="auto"/>
            </w:tcMar>
          </w:tcPr>
          <w:p w14:paraId="6EE1C0DF" w14:textId="77777777" w:rsidR="000756CA" w:rsidRPr="00731494" w:rsidRDefault="000756CA" w:rsidP="00C866CB">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5B12AB1" w14:textId="77777777" w:rsidR="000756CA" w:rsidRPr="00731494" w:rsidRDefault="000756CA" w:rsidP="00C866CB">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4B62C940"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VI. OBVEZNOSTI IN JAMSTVA DOBAVITELJA</w:t>
      </w:r>
    </w:p>
    <w:p w14:paraId="27CF6CCD" w14:textId="77777777" w:rsidR="000756CA" w:rsidRPr="00731494" w:rsidRDefault="000756CA" w:rsidP="000756CA">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756CA" w:rsidRPr="00731494" w14:paraId="2334D66E" w14:textId="77777777" w:rsidTr="00C866CB">
        <w:tc>
          <w:tcPr>
            <w:tcW w:w="0" w:type="auto"/>
            <w:tcMar>
              <w:top w:w="0" w:type="auto"/>
              <w:bottom w:w="0" w:type="auto"/>
            </w:tcMar>
          </w:tcPr>
          <w:p w14:paraId="5B8DB210" w14:textId="77777777" w:rsidR="000756CA" w:rsidRPr="00731494" w:rsidRDefault="000756CA" w:rsidP="00C866CB">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756CA" w:rsidRPr="00731494" w14:paraId="7AE93503" w14:textId="77777777" w:rsidTr="00C866CB">
              <w:tc>
                <w:tcPr>
                  <w:tcW w:w="0" w:type="auto"/>
                  <w:tcMar>
                    <w:top w:w="0" w:type="auto"/>
                    <w:bottom w:w="0" w:type="auto"/>
                  </w:tcMar>
                </w:tcPr>
                <w:p w14:paraId="65F4F57D"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017AA8E9"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59AEA6B8"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1C3EC3E7"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EEE38CE"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0406000B" w14:textId="77777777" w:rsidR="000756CA" w:rsidRPr="00731494" w:rsidRDefault="000756CA" w:rsidP="00C866C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lastRenderedPageBreak/>
                    <w:t>ščitil interese naročnika.</w:t>
                  </w:r>
                </w:p>
                <w:p w14:paraId="753C6B3A" w14:textId="77777777" w:rsidR="000756CA" w:rsidRPr="00731494" w:rsidRDefault="000756CA" w:rsidP="00C866CB">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29EA89FB" w14:textId="1C4EF880"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w:t>
                  </w:r>
                  <w:r w:rsidR="00397757">
                    <w:rPr>
                      <w:rFonts w:ascii="Arial" w:hAnsi="Arial" w:cs="Arial"/>
                      <w:sz w:val="18"/>
                      <w:szCs w:val="18"/>
                    </w:rPr>
                    <w:t>dobavljeni potrošni materiali</w:t>
                  </w:r>
                  <w:r w:rsidRPr="00731494">
                    <w:rPr>
                      <w:rFonts w:ascii="Arial" w:hAnsi="Arial" w:cs="Arial"/>
                      <w:sz w:val="18"/>
                      <w:szCs w:val="18"/>
                    </w:rPr>
                    <w:t xml:space="preserve"> nima</w:t>
                  </w:r>
                  <w:r w:rsidR="00397757">
                    <w:rPr>
                      <w:rFonts w:ascii="Arial" w:hAnsi="Arial" w:cs="Arial"/>
                      <w:sz w:val="18"/>
                      <w:szCs w:val="18"/>
                    </w:rPr>
                    <w:t>jo</w:t>
                  </w:r>
                  <w:r w:rsidRPr="00731494">
                    <w:rPr>
                      <w:rFonts w:ascii="Arial" w:hAnsi="Arial" w:cs="Arial"/>
                      <w:sz w:val="18"/>
                      <w:szCs w:val="18"/>
                    </w:rPr>
                    <w:t xml:space="preserve"> stvarnih napak; </w:t>
                  </w:r>
                </w:p>
                <w:p w14:paraId="25BC2A0B" w14:textId="17C7A8A0"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je </w:t>
                  </w:r>
                  <w:r w:rsidR="00397757">
                    <w:rPr>
                      <w:rFonts w:ascii="Arial" w:hAnsi="Arial" w:cs="Arial"/>
                      <w:sz w:val="18"/>
                      <w:szCs w:val="18"/>
                    </w:rPr>
                    <w:t xml:space="preserve">dobavljen potrošni material </w:t>
                  </w:r>
                  <w:r w:rsidRPr="00731494">
                    <w:rPr>
                      <w:rFonts w:ascii="Arial" w:hAnsi="Arial" w:cs="Arial"/>
                      <w:sz w:val="18"/>
                      <w:szCs w:val="18"/>
                    </w:rPr>
                    <w:t xml:space="preserve">nov; </w:t>
                  </w:r>
                </w:p>
                <w:p w14:paraId="3EA5A2E4" w14:textId="021CE1C7"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w:t>
                  </w:r>
                  <w:r w:rsidR="00397757">
                    <w:rPr>
                      <w:rFonts w:ascii="Arial" w:hAnsi="Arial" w:cs="Arial"/>
                      <w:sz w:val="18"/>
                      <w:szCs w:val="18"/>
                    </w:rPr>
                    <w:t xml:space="preserve">potrošni material </w:t>
                  </w:r>
                  <w:r w:rsidRPr="00731494">
                    <w:rPr>
                      <w:rFonts w:ascii="Arial" w:hAnsi="Arial" w:cs="Arial"/>
                      <w:sz w:val="18"/>
                      <w:szCs w:val="18"/>
                    </w:rPr>
                    <w:t xml:space="preserve">nima pravnih napak; </w:t>
                  </w:r>
                </w:p>
                <w:p w14:paraId="7366D5D3" w14:textId="7F946076"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da</w:t>
                  </w:r>
                  <w:r w:rsidR="00397757">
                    <w:rPr>
                      <w:rFonts w:ascii="Arial" w:hAnsi="Arial" w:cs="Arial"/>
                      <w:sz w:val="18"/>
                      <w:szCs w:val="18"/>
                    </w:rPr>
                    <w:t xml:space="preserve"> potrošni matriali</w:t>
                  </w:r>
                  <w:r w:rsidRPr="00731494">
                    <w:rPr>
                      <w:rFonts w:ascii="Arial" w:hAnsi="Arial" w:cs="Arial"/>
                      <w:sz w:val="18"/>
                      <w:szCs w:val="18"/>
                    </w:rPr>
                    <w:t xml:space="preserve"> popolnoma ustreza</w:t>
                  </w:r>
                  <w:r w:rsidR="00397757">
                    <w:rPr>
                      <w:rFonts w:ascii="Arial" w:hAnsi="Arial" w:cs="Arial"/>
                      <w:sz w:val="18"/>
                      <w:szCs w:val="18"/>
                    </w:rPr>
                    <w:t>jo</w:t>
                  </w:r>
                  <w:r w:rsidRPr="00731494">
                    <w:rPr>
                      <w:rFonts w:ascii="Arial" w:hAnsi="Arial" w:cs="Arial"/>
                      <w:sz w:val="18"/>
                      <w:szCs w:val="18"/>
                    </w:rPr>
                    <w:t xml:space="preserve"> vsem tehničnim opisom, karakteristikam in specifikacijam, ki so bila dana v okviru ponudbene dokumentacije in so priloga te pogodbe; </w:t>
                  </w:r>
                </w:p>
                <w:p w14:paraId="4B25E70E" w14:textId="0A3218B4" w:rsidR="000756CA" w:rsidRPr="00731494" w:rsidRDefault="000756CA" w:rsidP="00C866C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w:t>
                  </w:r>
                  <w:r w:rsidR="00397757">
                    <w:rPr>
                      <w:rFonts w:ascii="Arial" w:hAnsi="Arial" w:cs="Arial"/>
                      <w:sz w:val="18"/>
                      <w:szCs w:val="18"/>
                    </w:rPr>
                    <w:t>dobavljene materiale</w:t>
                  </w:r>
                  <w:r w:rsidRPr="00731494">
                    <w:rPr>
                      <w:rFonts w:ascii="Arial" w:hAnsi="Arial" w:cs="Arial"/>
                      <w:sz w:val="18"/>
                      <w:szCs w:val="18"/>
                    </w:rPr>
                    <w:t xml:space="preserve">, dobavitelj pa bo brezhibno izvrševal vse obveznosti, ki so vezane na </w:t>
                  </w:r>
                  <w:r w:rsidR="00397757">
                    <w:rPr>
                      <w:rFonts w:ascii="Arial" w:hAnsi="Arial" w:cs="Arial"/>
                      <w:sz w:val="18"/>
                      <w:szCs w:val="18"/>
                    </w:rPr>
                    <w:t>dobavljene materiale</w:t>
                  </w:r>
                  <w:r w:rsidRPr="00731494">
                    <w:rPr>
                      <w:rFonts w:ascii="Arial" w:hAnsi="Arial" w:cs="Arial"/>
                      <w:sz w:val="18"/>
                      <w:szCs w:val="18"/>
                    </w:rPr>
                    <w:t xml:space="preserve">. </w:t>
                  </w:r>
                </w:p>
                <w:p w14:paraId="081DD10B" w14:textId="6D066BFB" w:rsidR="000756CA" w:rsidRPr="00731494" w:rsidRDefault="000756CA" w:rsidP="00C866CB">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pokažejo našteta odstopanja ali napake, mora dobavitelj te napake odpraviti ali zamenjati v roku, ki ga dogovori z naročnikom.</w:t>
                  </w:r>
                </w:p>
              </w:tc>
            </w:tr>
          </w:tbl>
          <w:p w14:paraId="5FA39FC3" w14:textId="77777777" w:rsidR="000756CA" w:rsidRPr="00731494" w:rsidRDefault="000756CA" w:rsidP="00C866CB"/>
        </w:tc>
      </w:tr>
    </w:tbl>
    <w:p w14:paraId="3D130497"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VII. SKRBNIKI POGODBE</w:t>
      </w:r>
    </w:p>
    <w:p w14:paraId="1DA3EB66" w14:textId="77777777" w:rsidR="000756CA" w:rsidRPr="00731494" w:rsidRDefault="000756CA" w:rsidP="000756CA">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756CA" w:rsidRPr="00731494" w14:paraId="2ED327EA" w14:textId="77777777" w:rsidTr="00C866CB">
        <w:tc>
          <w:tcPr>
            <w:tcW w:w="0" w:type="auto"/>
            <w:tcMar>
              <w:top w:w="0" w:type="auto"/>
              <w:bottom w:w="0" w:type="auto"/>
            </w:tcMar>
          </w:tcPr>
          <w:p w14:paraId="348A7A07" w14:textId="77777777" w:rsidR="000756CA" w:rsidRPr="00731494" w:rsidRDefault="000756CA" w:rsidP="00C866CB">
            <w:pPr>
              <w:spacing w:before="225" w:after="225"/>
              <w:jc w:val="both"/>
            </w:pPr>
            <w:r w:rsidRPr="00731494">
              <w:rPr>
                <w:rFonts w:ascii="Arial" w:hAnsi="Arial" w:cs="Arial"/>
                <w:color w:val="000000"/>
                <w:sz w:val="18"/>
                <w:szCs w:val="18"/>
              </w:rPr>
              <w:t>Skrbnik pogodbe s strani naročnika je ______________</w:t>
            </w:r>
          </w:p>
          <w:p w14:paraId="3F782D71" w14:textId="77777777" w:rsidR="000756CA" w:rsidRPr="00731494" w:rsidRDefault="000756CA" w:rsidP="00C866CB">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00742C29" w14:textId="77777777" w:rsidR="000756CA" w:rsidRPr="00731494" w:rsidRDefault="000756CA" w:rsidP="00C866CB">
            <w:pPr>
              <w:spacing w:before="225" w:after="225"/>
              <w:jc w:val="both"/>
            </w:pPr>
            <w:r w:rsidRPr="00731494">
              <w:rPr>
                <w:rFonts w:ascii="Arial" w:hAnsi="Arial" w:cs="Arial"/>
                <w:color w:val="000000"/>
                <w:sz w:val="18"/>
                <w:szCs w:val="18"/>
              </w:rPr>
              <w:t>Pooblaščeni predstavnik dobavitelja je _______________</w:t>
            </w:r>
          </w:p>
          <w:p w14:paraId="03CEC7C9" w14:textId="77777777" w:rsidR="000756CA" w:rsidRPr="00731494" w:rsidRDefault="000756CA" w:rsidP="00C866CB">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75AEFC55"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VIII. POGODBENA KAZEN</w:t>
      </w:r>
    </w:p>
    <w:p w14:paraId="5513338A" w14:textId="77777777" w:rsidR="000756CA" w:rsidRPr="00731494" w:rsidRDefault="000756CA" w:rsidP="000756CA">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756CA" w:rsidRPr="00731494" w14:paraId="4C9EB56F" w14:textId="77777777" w:rsidTr="00C866CB">
        <w:tc>
          <w:tcPr>
            <w:tcW w:w="0" w:type="auto"/>
            <w:tcMar>
              <w:top w:w="0" w:type="auto"/>
              <w:bottom w:w="0" w:type="auto"/>
            </w:tcMar>
          </w:tcPr>
          <w:p w14:paraId="5CAD1185" w14:textId="77777777" w:rsidR="000756CA" w:rsidRPr="00731494" w:rsidRDefault="000756CA" w:rsidP="00C866CB">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7685F3BB" w14:textId="77777777" w:rsidR="000756CA" w:rsidRPr="00731494" w:rsidRDefault="000756CA" w:rsidP="00C866CB">
            <w:pPr>
              <w:spacing w:before="225" w:after="225"/>
              <w:jc w:val="both"/>
            </w:pPr>
            <w:r w:rsidRPr="00731494">
              <w:rPr>
                <w:rFonts w:ascii="Arial" w:hAnsi="Arial" w:cs="Arial"/>
                <w:color w:val="000000"/>
                <w:sz w:val="18"/>
                <w:szCs w:val="18"/>
              </w:rPr>
              <w:t>Pogodbena kazen se obračuna pri plačilu za opravljeno dobavo.</w:t>
            </w:r>
          </w:p>
          <w:p w14:paraId="0BE433AA" w14:textId="77777777" w:rsidR="000756CA" w:rsidRPr="00731494" w:rsidRDefault="000756CA" w:rsidP="00C866CB">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D0A3EC7" w14:textId="3C18D9D7" w:rsidR="00397757" w:rsidRPr="00731494" w:rsidRDefault="00397757" w:rsidP="00397757">
      <w:pPr>
        <w:spacing w:after="0" w:line="240" w:lineRule="auto"/>
        <w:rPr>
          <w:rFonts w:ascii="Arial" w:hAnsi="Arial" w:cs="Arial"/>
          <w:b/>
          <w:bCs/>
          <w:color w:val="000000"/>
          <w:sz w:val="18"/>
          <w:szCs w:val="18"/>
        </w:rPr>
      </w:pPr>
      <w:r>
        <w:rPr>
          <w:rFonts w:ascii="Arial" w:hAnsi="Arial" w:cs="Arial"/>
          <w:b/>
          <w:bCs/>
          <w:color w:val="000000"/>
          <w:sz w:val="18"/>
          <w:szCs w:val="18"/>
        </w:rPr>
        <w:t>I</w:t>
      </w:r>
      <w:r w:rsidRPr="00731494">
        <w:rPr>
          <w:rFonts w:ascii="Arial" w:hAnsi="Arial" w:cs="Arial"/>
          <w:b/>
          <w:bCs/>
          <w:color w:val="000000"/>
          <w:sz w:val="18"/>
          <w:szCs w:val="18"/>
        </w:rPr>
        <w:t xml:space="preserve">X. </w:t>
      </w:r>
      <w:r>
        <w:rPr>
          <w:rFonts w:ascii="Arial" w:hAnsi="Arial" w:cs="Arial"/>
          <w:b/>
          <w:bCs/>
          <w:color w:val="000000"/>
          <w:sz w:val="18"/>
          <w:szCs w:val="18"/>
        </w:rPr>
        <w:t>SKRITE NAPAKE</w:t>
      </w:r>
    </w:p>
    <w:p w14:paraId="7BEEBCFD" w14:textId="77777777" w:rsidR="000756CA" w:rsidRDefault="000756CA" w:rsidP="000756CA">
      <w:pPr>
        <w:spacing w:after="0" w:line="240" w:lineRule="auto"/>
        <w:jc w:val="center"/>
        <w:rPr>
          <w:rFonts w:ascii="Arial" w:hAnsi="Arial" w:cs="Arial"/>
          <w:b/>
          <w:bCs/>
          <w:color w:val="000000"/>
          <w:sz w:val="18"/>
          <w:szCs w:val="18"/>
        </w:rPr>
      </w:pPr>
    </w:p>
    <w:p w14:paraId="44A6CC2A" w14:textId="044C9D7D" w:rsidR="000756CA" w:rsidRPr="00731494" w:rsidRDefault="00397757" w:rsidP="000756CA">
      <w:pPr>
        <w:spacing w:after="0" w:line="240" w:lineRule="auto"/>
        <w:jc w:val="center"/>
      </w:pPr>
      <w:r>
        <w:rPr>
          <w:rFonts w:ascii="Arial" w:hAnsi="Arial" w:cs="Arial"/>
          <w:b/>
          <w:bCs/>
          <w:color w:val="000000"/>
          <w:sz w:val="18"/>
          <w:szCs w:val="18"/>
        </w:rPr>
        <w:t>16</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0557CD50" w14:textId="77777777" w:rsidTr="00C866CB">
        <w:tc>
          <w:tcPr>
            <w:tcW w:w="0" w:type="auto"/>
            <w:tcMar>
              <w:top w:w="0" w:type="auto"/>
              <w:bottom w:w="0" w:type="auto"/>
            </w:tcMar>
          </w:tcPr>
          <w:p w14:paraId="4DF32ED0" w14:textId="77777777" w:rsidR="000756CA" w:rsidRPr="00731494" w:rsidRDefault="000756CA" w:rsidP="00C866C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21866AAE" w14:textId="77777777" w:rsidR="00397757" w:rsidRDefault="00397757" w:rsidP="000756CA">
      <w:pPr>
        <w:spacing w:after="0" w:line="240" w:lineRule="auto"/>
        <w:rPr>
          <w:rFonts w:ascii="Arial" w:hAnsi="Arial" w:cs="Arial"/>
          <w:b/>
          <w:bCs/>
          <w:color w:val="000000"/>
          <w:sz w:val="18"/>
          <w:szCs w:val="18"/>
        </w:rPr>
      </w:pPr>
    </w:p>
    <w:p w14:paraId="2319C67B" w14:textId="5EC0B256" w:rsidR="000756CA" w:rsidRPr="00731494" w:rsidRDefault="000756CA" w:rsidP="000756CA">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EE011E2" w14:textId="77777777" w:rsidR="000756CA" w:rsidRPr="00731494" w:rsidRDefault="000756CA" w:rsidP="000756CA">
      <w:pPr>
        <w:spacing w:after="0" w:line="240" w:lineRule="auto"/>
        <w:rPr>
          <w:rFonts w:ascii="Arial" w:hAnsi="Arial" w:cs="Arial"/>
          <w:b/>
          <w:bCs/>
          <w:color w:val="000000"/>
          <w:sz w:val="18"/>
          <w:szCs w:val="18"/>
        </w:rPr>
      </w:pPr>
    </w:p>
    <w:p w14:paraId="651AE397" w14:textId="6ACDEDF7" w:rsidR="000756CA" w:rsidRPr="00731494" w:rsidRDefault="00397757" w:rsidP="000756CA">
      <w:pPr>
        <w:spacing w:after="0" w:line="240" w:lineRule="auto"/>
        <w:jc w:val="center"/>
        <w:rPr>
          <w:rFonts w:ascii="Arial" w:hAnsi="Arial" w:cs="Arial"/>
          <w:b/>
          <w:bCs/>
          <w:color w:val="000000"/>
          <w:sz w:val="18"/>
          <w:szCs w:val="18"/>
        </w:rPr>
      </w:pPr>
      <w:r>
        <w:rPr>
          <w:rFonts w:ascii="Arial" w:hAnsi="Arial" w:cs="Arial"/>
          <w:b/>
          <w:bCs/>
          <w:color w:val="000000"/>
          <w:sz w:val="18"/>
          <w:szCs w:val="18"/>
        </w:rPr>
        <w:t>17</w:t>
      </w:r>
      <w:r w:rsidR="000756CA"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756CA" w:rsidRPr="00731494" w14:paraId="34B709D0" w14:textId="77777777" w:rsidTr="00C866CB">
        <w:tc>
          <w:tcPr>
            <w:tcW w:w="0" w:type="auto"/>
            <w:tcMar>
              <w:top w:w="0" w:type="auto"/>
              <w:bottom w:w="0" w:type="auto"/>
            </w:tcMar>
          </w:tcPr>
          <w:p w14:paraId="539A058D" w14:textId="7777777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6D3C910" w14:textId="77777777" w:rsidR="000756CA" w:rsidRPr="00731494" w:rsidRDefault="000756CA" w:rsidP="00C866CB">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5D558A9" w14:textId="77777777" w:rsidR="000756CA" w:rsidRPr="00731494" w:rsidRDefault="000756CA" w:rsidP="00C866CB">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6D002FCD" w14:textId="77777777" w:rsidR="000756CA" w:rsidRPr="00731494" w:rsidRDefault="000756CA" w:rsidP="000756CA">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3B36B100" w14:textId="76913875" w:rsidR="000756CA" w:rsidRPr="00731494" w:rsidRDefault="00397757" w:rsidP="000756CA">
      <w:pPr>
        <w:spacing w:after="0" w:line="240" w:lineRule="auto"/>
        <w:jc w:val="center"/>
      </w:pPr>
      <w:r>
        <w:rPr>
          <w:rFonts w:ascii="Arial" w:hAnsi="Arial" w:cs="Arial"/>
          <w:b/>
          <w:bCs/>
          <w:color w:val="000000"/>
          <w:sz w:val="18"/>
          <w:szCs w:val="18"/>
        </w:rPr>
        <w:t>18</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17BA1141" w14:textId="77777777" w:rsidTr="00C866CB">
        <w:tc>
          <w:tcPr>
            <w:tcW w:w="0" w:type="auto"/>
            <w:tcMar>
              <w:top w:w="0" w:type="auto"/>
              <w:bottom w:w="0" w:type="auto"/>
            </w:tcMar>
          </w:tcPr>
          <w:p w14:paraId="3C312BA3" w14:textId="77777777" w:rsidR="000756CA" w:rsidRPr="00731494" w:rsidRDefault="000756CA" w:rsidP="00C866CB">
            <w:pPr>
              <w:spacing w:before="225" w:after="225"/>
              <w:jc w:val="both"/>
            </w:pPr>
            <w:r w:rsidRPr="00731494">
              <w:rPr>
                <w:rFonts w:ascii="Arial" w:hAnsi="Arial" w:cs="Arial"/>
                <w:color w:val="000000"/>
                <w:sz w:val="18"/>
                <w:szCs w:val="18"/>
              </w:rPr>
              <w:t>ZAVAROVANJE ZA DOBRO IZVEDBO</w:t>
            </w:r>
          </w:p>
          <w:p w14:paraId="4563CF80" w14:textId="419B281C" w:rsidR="000756CA" w:rsidRPr="009A685E" w:rsidRDefault="000756CA" w:rsidP="00C866CB">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sidR="00397757">
              <w:rPr>
                <w:rFonts w:ascii="Arial" w:hAnsi="Arial" w:cs="Arial"/>
                <w:color w:val="000000" w:themeColor="text1"/>
                <w:sz w:val="18"/>
                <w:szCs w:val="18"/>
              </w:rPr>
              <w:t>60 mesecev in 30 dni</w:t>
            </w:r>
            <w:r w:rsidRPr="009A685E">
              <w:rPr>
                <w:rFonts w:ascii="Arial" w:hAnsi="Arial" w:cs="Arial"/>
                <w:color w:val="000000" w:themeColor="text1"/>
                <w:sz w:val="18"/>
                <w:szCs w:val="18"/>
              </w:rPr>
              <w:t xml:space="preserve"> od sklenitve pogodbe, v višini 10% od skupne pogodbene vrednosti brez DDV</w:t>
            </w:r>
            <w:r w:rsidR="00397757">
              <w:rPr>
                <w:rFonts w:ascii="Arial" w:hAnsi="Arial" w:cs="Arial"/>
                <w:color w:val="000000" w:themeColor="text1"/>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zaporedno predloži dva</w:t>
            </w:r>
            <w:r w:rsidR="00397757">
              <w:rPr>
                <w:rFonts w:ascii="Arial" w:hAnsi="Arial" w:cs="Arial"/>
                <w:color w:val="000000" w:themeColor="text1"/>
                <w:sz w:val="18"/>
                <w:szCs w:val="18"/>
                <w:shd w:val="clear" w:color="auto" w:fill="FFFFFF"/>
              </w:rPr>
              <w:t xml:space="preserve"> ali več instrumenotv</w:t>
            </w:r>
            <w:r w:rsidRPr="009A685E">
              <w:rPr>
                <w:rFonts w:ascii="Arial" w:hAnsi="Arial" w:cs="Arial"/>
                <w:color w:val="000000" w:themeColor="text1"/>
                <w:sz w:val="18"/>
                <w:szCs w:val="18"/>
                <w:shd w:val="clear" w:color="auto" w:fill="FFFFFF"/>
              </w:rPr>
              <w:t xml:space="preserve"> s krajšim</w:t>
            </w:r>
            <w:r w:rsidR="00397757">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roko</w:t>
            </w:r>
            <w:r w:rsidR="00397757">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veljavnosti, ki skupaj </w:t>
            </w:r>
            <w:r w:rsidR="00397757">
              <w:rPr>
                <w:rFonts w:ascii="Arial" w:hAnsi="Arial" w:cs="Arial"/>
                <w:color w:val="000000" w:themeColor="text1"/>
                <w:sz w:val="18"/>
                <w:szCs w:val="18"/>
                <w:shd w:val="clear" w:color="auto" w:fill="FFFFFF"/>
              </w:rPr>
              <w:t xml:space="preserve">izpolnjujejo </w:t>
            </w:r>
            <w:r w:rsidRPr="009A685E">
              <w:rPr>
                <w:rFonts w:ascii="Arial" w:hAnsi="Arial" w:cs="Arial"/>
                <w:color w:val="000000" w:themeColor="text1"/>
                <w:sz w:val="18"/>
                <w:szCs w:val="18"/>
                <w:shd w:val="clear" w:color="auto" w:fill="FFFFFF"/>
              </w:rPr>
              <w:t>zahtevano trajanje zavarovanja, pri čemer novi instrument nadomesti prejšnjega in mora biti naročniku predložen vsaj 15 dni pred potekom prejšnjega.</w:t>
            </w:r>
          </w:p>
          <w:p w14:paraId="211C3FB0" w14:textId="77777777" w:rsidR="000756CA" w:rsidRPr="009A685E" w:rsidRDefault="000756CA" w:rsidP="00C866CB">
            <w:pPr>
              <w:spacing w:line="264" w:lineRule="auto"/>
              <w:jc w:val="both"/>
              <w:rPr>
                <w:rFonts w:ascii="Arial" w:hAnsi="Arial" w:cs="Arial"/>
                <w:sz w:val="18"/>
                <w:szCs w:val="18"/>
              </w:rPr>
            </w:pPr>
          </w:p>
          <w:p w14:paraId="53C402C7" w14:textId="20495B9B" w:rsidR="000756CA" w:rsidRPr="009A685E" w:rsidRDefault="000756CA" w:rsidP="00C866CB">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w:t>
            </w:r>
            <w:r w:rsidR="00397757">
              <w:rPr>
                <w:rFonts w:ascii="Arial" w:hAnsi="Arial" w:cs="Arial"/>
                <w:sz w:val="18"/>
                <w:szCs w:val="18"/>
              </w:rPr>
              <w:t>rok veljavnosti pogodbe</w:t>
            </w:r>
            <w:r w:rsidRPr="009A685E">
              <w:rPr>
                <w:rFonts w:ascii="Arial" w:hAnsi="Arial" w:cs="Arial"/>
                <w:sz w:val="18"/>
                <w:szCs w:val="18"/>
              </w:rPr>
              <w:t xml:space="preserve"> ali vrednost predmeta naročila, mora dobavitelj temu ustrezno spremeniti, podaljšati oziroma nadomestiti tudi zavarovanje za dobro izvedbo pogodbenih obveznosti.</w:t>
            </w:r>
          </w:p>
          <w:p w14:paraId="21AB5CD8" w14:textId="77777777" w:rsidR="000756CA" w:rsidRPr="009A685E" w:rsidRDefault="000756CA" w:rsidP="00C866CB">
            <w:pPr>
              <w:tabs>
                <w:tab w:val="left" w:pos="1725"/>
              </w:tabs>
              <w:spacing w:line="264" w:lineRule="auto"/>
              <w:jc w:val="both"/>
              <w:rPr>
                <w:rFonts w:ascii="Arial" w:hAnsi="Arial" w:cs="Arial"/>
                <w:sz w:val="18"/>
                <w:szCs w:val="18"/>
              </w:rPr>
            </w:pPr>
          </w:p>
          <w:p w14:paraId="4615880F" w14:textId="77777777" w:rsidR="000756CA" w:rsidRPr="009A685E" w:rsidRDefault="000756CA" w:rsidP="00C866CB">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3118D21" w14:textId="77777777"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135FF120" w14:textId="77777777"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62B20CB3" w14:textId="77777777" w:rsidR="000756CA"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42288E6A" w14:textId="77777777" w:rsidR="000756CA" w:rsidRPr="00733101" w:rsidRDefault="000756CA" w:rsidP="00C866CB">
            <w:pPr>
              <w:pStyle w:val="ListParagraph"/>
              <w:numPr>
                <w:ilvl w:val="0"/>
                <w:numId w:val="46"/>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28EC49BB" w14:textId="77777777"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0BD560E1" w14:textId="77777777"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3335805" w14:textId="29C2D06C" w:rsidR="000756CA" w:rsidRPr="009A685E" w:rsidRDefault="000756CA" w:rsidP="00C866CB">
            <w:pPr>
              <w:pStyle w:val="ListParagraph"/>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w:t>
            </w:r>
            <w:r w:rsidR="00397757">
              <w:rPr>
                <w:rFonts w:ascii="Arial" w:hAnsi="Arial" w:cs="Arial"/>
                <w:sz w:val="18"/>
                <w:szCs w:val="18"/>
              </w:rPr>
              <w:t xml:space="preserve"> ali obdobja veljavnosti pogodbe.</w:t>
            </w:r>
          </w:p>
          <w:p w14:paraId="73C498EC" w14:textId="77777777" w:rsidR="000756CA" w:rsidRDefault="000756CA" w:rsidP="00C866CB">
            <w:pPr>
              <w:spacing w:line="264" w:lineRule="auto"/>
              <w:contextualSpacing/>
              <w:jc w:val="both"/>
              <w:rPr>
                <w:rFonts w:ascii="Arial" w:hAnsi="Arial" w:cs="Arial"/>
                <w:sz w:val="18"/>
                <w:szCs w:val="18"/>
              </w:rPr>
            </w:pPr>
          </w:p>
          <w:p w14:paraId="582B7F28" w14:textId="77777777" w:rsidR="000756CA" w:rsidRPr="007B211B" w:rsidRDefault="000756CA" w:rsidP="00C866C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tc>
      </w:tr>
    </w:tbl>
    <w:p w14:paraId="1DD4EDE6"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XII. ODSTOP OD POGODBE</w:t>
      </w:r>
    </w:p>
    <w:p w14:paraId="0CB74276" w14:textId="4DDB8A12" w:rsidR="000756CA" w:rsidRPr="00731494" w:rsidRDefault="00397757" w:rsidP="000756CA">
      <w:pPr>
        <w:spacing w:after="0" w:line="240" w:lineRule="auto"/>
        <w:jc w:val="center"/>
      </w:pPr>
      <w:r>
        <w:rPr>
          <w:rFonts w:ascii="Arial" w:hAnsi="Arial" w:cs="Arial"/>
          <w:b/>
          <w:bCs/>
          <w:color w:val="000000"/>
          <w:sz w:val="18"/>
          <w:szCs w:val="18"/>
        </w:rPr>
        <w:t>19</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6B401656" w14:textId="77777777" w:rsidTr="00C866CB">
        <w:tc>
          <w:tcPr>
            <w:tcW w:w="0" w:type="auto"/>
            <w:tcMar>
              <w:top w:w="0" w:type="auto"/>
              <w:bottom w:w="0" w:type="auto"/>
            </w:tcMar>
          </w:tcPr>
          <w:p w14:paraId="6D7D5B4B" w14:textId="77777777" w:rsidR="000756CA" w:rsidRPr="00731494" w:rsidRDefault="000756CA" w:rsidP="00C866CB">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D242F73" w14:textId="77777777" w:rsidR="000756CA" w:rsidRPr="00731494" w:rsidRDefault="000756CA" w:rsidP="00C866CB">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756CA" w:rsidRPr="00731494" w14:paraId="0843A4A5" w14:textId="77777777" w:rsidTr="00C866CB">
              <w:tc>
                <w:tcPr>
                  <w:tcW w:w="0" w:type="auto"/>
                  <w:tcMar>
                    <w:top w:w="0" w:type="auto"/>
                    <w:bottom w:w="0" w:type="auto"/>
                  </w:tcMar>
                </w:tcPr>
                <w:p w14:paraId="703D3B7F"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7820668D"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0E0B3353"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lastRenderedPageBreak/>
                    <w:t>dobavitelj po svoji krivdi ne dosega pogodbeno dogovorjene kvalitete in standardov in je ne more vzpostaviti niti v naknadno dogovorjenem roku, ki mu ga določi naročnik,</w:t>
                  </w:r>
                </w:p>
                <w:p w14:paraId="5EBCB39E"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2610052A" w14:textId="77777777" w:rsidR="000756CA" w:rsidRPr="00731494" w:rsidRDefault="000756CA" w:rsidP="00C866CB">
            <w:pPr>
              <w:spacing w:before="120" w:after="120"/>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756CA" w:rsidRPr="00731494" w14:paraId="5A419480" w14:textId="77777777" w:rsidTr="00C866CB">
              <w:tc>
                <w:tcPr>
                  <w:tcW w:w="0" w:type="auto"/>
                  <w:tcMar>
                    <w:top w:w="0" w:type="auto"/>
                    <w:bottom w:w="0" w:type="auto"/>
                  </w:tcMar>
                </w:tcPr>
                <w:p w14:paraId="4FA2F113" w14:textId="77777777" w:rsidR="000756CA" w:rsidRPr="00731494" w:rsidRDefault="000756CA" w:rsidP="00C866CB">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3907576B" w14:textId="77777777" w:rsidR="000756CA" w:rsidRPr="00731494" w:rsidRDefault="000756CA" w:rsidP="00C866CB">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9B184D3" w14:textId="77777777" w:rsidR="000756CA" w:rsidRPr="00731494" w:rsidRDefault="000756CA" w:rsidP="00C866CB">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0EAEA63" w14:textId="77777777" w:rsidR="000756CA" w:rsidRPr="00731494" w:rsidRDefault="000756CA" w:rsidP="00C866CB">
            <w:pPr>
              <w:spacing w:before="120" w:after="120"/>
              <w:jc w:val="both"/>
            </w:pPr>
            <w:r w:rsidRPr="00731494">
              <w:rPr>
                <w:rFonts w:ascii="Arial" w:hAnsi="Arial" w:cs="Arial"/>
                <w:color w:val="000000"/>
                <w:sz w:val="18"/>
                <w:szCs w:val="18"/>
              </w:rPr>
              <w:t>Odstop od pogodbe učinkuje z dnem, ko izvajalec prejme pisno izjavo naročnika o odstopu.</w:t>
            </w:r>
          </w:p>
          <w:p w14:paraId="6F2EA36A" w14:textId="77777777" w:rsidR="000756CA" w:rsidRPr="00731494" w:rsidRDefault="000756CA" w:rsidP="00C866CB">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A5D29D"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XIII. SOCIALNA KLAVZULA IN RAZVEZNI POGOJ</w:t>
      </w:r>
    </w:p>
    <w:p w14:paraId="388D7DC5" w14:textId="56A1553D" w:rsidR="000756CA" w:rsidRPr="00731494" w:rsidRDefault="000756CA" w:rsidP="000756CA">
      <w:pPr>
        <w:spacing w:after="0" w:line="240" w:lineRule="auto"/>
        <w:jc w:val="center"/>
      </w:pPr>
      <w:r w:rsidRPr="00731494">
        <w:rPr>
          <w:rFonts w:ascii="Arial" w:hAnsi="Arial" w:cs="Arial"/>
          <w:b/>
          <w:bCs/>
          <w:color w:val="000000"/>
          <w:sz w:val="18"/>
          <w:szCs w:val="18"/>
        </w:rPr>
        <w:t>2</w:t>
      </w:r>
      <w:r w:rsidR="00397757">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01827B71" w14:textId="77777777" w:rsidTr="00C866CB">
        <w:tc>
          <w:tcPr>
            <w:tcW w:w="0" w:type="auto"/>
            <w:tcMar>
              <w:top w:w="0" w:type="auto"/>
              <w:bottom w:w="0" w:type="auto"/>
            </w:tcMar>
          </w:tcPr>
          <w:p w14:paraId="271EB2E7" w14:textId="77777777" w:rsidR="000756CA" w:rsidRPr="00731494" w:rsidRDefault="000756CA" w:rsidP="00C866CB">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FC21491" w14:textId="77777777" w:rsidR="000756CA" w:rsidRPr="00731494" w:rsidRDefault="000756CA" w:rsidP="00C866CB">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39BF7E9" w14:textId="77777777" w:rsidR="000756CA" w:rsidRPr="00731494" w:rsidRDefault="000756CA" w:rsidP="00C866CB">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5C650B5"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XIV. REVIZIJSKA SLED</w:t>
      </w:r>
    </w:p>
    <w:p w14:paraId="2412DB24" w14:textId="38389B80" w:rsidR="000756CA" w:rsidRPr="00731494" w:rsidRDefault="000756CA" w:rsidP="000756CA">
      <w:pPr>
        <w:spacing w:after="0" w:line="240" w:lineRule="auto"/>
        <w:jc w:val="center"/>
      </w:pPr>
      <w:r w:rsidRPr="00731494">
        <w:rPr>
          <w:rFonts w:ascii="Arial" w:hAnsi="Arial" w:cs="Arial"/>
          <w:b/>
          <w:bCs/>
          <w:color w:val="000000"/>
          <w:sz w:val="18"/>
          <w:szCs w:val="18"/>
        </w:rPr>
        <w:t>2</w:t>
      </w:r>
      <w:r w:rsidR="00397757">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1FCFFDF5" w14:textId="77777777" w:rsidTr="00C866CB">
        <w:tc>
          <w:tcPr>
            <w:tcW w:w="0" w:type="auto"/>
            <w:tcMar>
              <w:top w:w="0" w:type="auto"/>
              <w:bottom w:w="0" w:type="auto"/>
            </w:tcMar>
          </w:tcPr>
          <w:p w14:paraId="026DB994" w14:textId="77777777" w:rsidR="000756CA" w:rsidRPr="00731494" w:rsidRDefault="000756CA" w:rsidP="00C866CB">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6751528" w14:textId="77777777" w:rsidR="000756CA" w:rsidRPr="00731494" w:rsidRDefault="000756CA" w:rsidP="00C866CB">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4B96C13" w14:textId="77777777" w:rsidR="000756CA" w:rsidRPr="00731494" w:rsidRDefault="000756CA" w:rsidP="00C866CB">
            <w:pPr>
              <w:spacing w:before="225" w:after="225"/>
              <w:jc w:val="both"/>
            </w:pPr>
            <w:r w:rsidRPr="00731494">
              <w:rPr>
                <w:rFonts w:ascii="Arial" w:hAnsi="Arial" w:cs="Arial"/>
                <w:color w:val="000000"/>
                <w:sz w:val="18"/>
                <w:szCs w:val="18"/>
              </w:rPr>
              <w:t xml:space="preserve">Dobavitelj se zavezuje, da bo zagotovil dostop do celotne dokumentacije v zvezi z dobavo ministrstvu, organu upravljanja, organu za potrjevanje, revizijskemu organu in drugim nadzornim organom vključenim v izvajanje, </w:t>
            </w:r>
            <w:r w:rsidRPr="00731494">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dobave.</w:t>
            </w:r>
          </w:p>
          <w:p w14:paraId="2873E11B" w14:textId="77777777" w:rsidR="000756CA" w:rsidRPr="00731494" w:rsidRDefault="000756CA" w:rsidP="00C866CB">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08F983D" w14:textId="77777777" w:rsidR="000756CA" w:rsidRPr="00731494" w:rsidRDefault="000756CA" w:rsidP="00C866CB">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94E506A" w14:textId="77777777" w:rsidR="000756CA" w:rsidRPr="00731494" w:rsidRDefault="000756CA" w:rsidP="00503DC4">
      <w:pPr>
        <w:spacing w:before="120" w:after="120" w:line="240" w:lineRule="auto"/>
        <w:jc w:val="both"/>
      </w:pPr>
      <w:r w:rsidRPr="00731494">
        <w:rPr>
          <w:rFonts w:ascii="Arial" w:hAnsi="Arial" w:cs="Arial"/>
          <w:b/>
          <w:bCs/>
          <w:color w:val="000000"/>
          <w:sz w:val="18"/>
          <w:szCs w:val="18"/>
        </w:rPr>
        <w:t>XV. PROTIKORUPCIJSKA KLAVZULA</w:t>
      </w:r>
    </w:p>
    <w:p w14:paraId="1C6F9829" w14:textId="4E518AD8" w:rsidR="000756CA" w:rsidRPr="00731494" w:rsidRDefault="000756CA" w:rsidP="000756CA">
      <w:pPr>
        <w:spacing w:after="0" w:line="240" w:lineRule="auto"/>
        <w:jc w:val="center"/>
      </w:pPr>
      <w:r w:rsidRPr="00731494">
        <w:rPr>
          <w:rFonts w:ascii="Arial" w:hAnsi="Arial" w:cs="Arial"/>
          <w:b/>
          <w:bCs/>
          <w:color w:val="000000"/>
          <w:sz w:val="18"/>
          <w:szCs w:val="18"/>
        </w:rPr>
        <w:t>2</w:t>
      </w:r>
      <w:r w:rsidR="00397757">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23484573" w14:textId="77777777" w:rsidTr="00C866CB">
        <w:tc>
          <w:tcPr>
            <w:tcW w:w="0" w:type="auto"/>
            <w:tcMar>
              <w:top w:w="0" w:type="auto"/>
              <w:bottom w:w="0" w:type="auto"/>
            </w:tcMar>
          </w:tcPr>
          <w:p w14:paraId="002D2E15" w14:textId="77777777" w:rsidR="000756CA" w:rsidRPr="00731494" w:rsidRDefault="000756CA" w:rsidP="00C866CB">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0756CA" w:rsidRPr="00731494" w14:paraId="7EBAB76B" w14:textId="77777777" w:rsidTr="00C866CB">
              <w:tc>
                <w:tcPr>
                  <w:tcW w:w="0" w:type="auto"/>
                  <w:tcMar>
                    <w:top w:w="0" w:type="auto"/>
                    <w:bottom w:w="0" w:type="auto"/>
                  </w:tcMar>
                </w:tcPr>
                <w:p w14:paraId="604D9AE7"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1C3C8C1E"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59D80C33"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5058EE4C"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5C1B6D98" w14:textId="77777777" w:rsidR="000756CA" w:rsidRPr="00731494" w:rsidRDefault="000756CA" w:rsidP="00C866CB">
            <w:pPr>
              <w:spacing w:before="225" w:after="225"/>
              <w:jc w:val="both"/>
            </w:pPr>
            <w:r w:rsidRPr="00731494">
              <w:rPr>
                <w:rFonts w:ascii="Arial" w:hAnsi="Arial" w:cs="Arial"/>
                <w:color w:val="000000"/>
                <w:sz w:val="18"/>
                <w:szCs w:val="18"/>
              </w:rPr>
              <w:t>je pogodba nična.</w:t>
            </w:r>
          </w:p>
        </w:tc>
      </w:tr>
    </w:tbl>
    <w:p w14:paraId="269D0F77" w14:textId="77777777" w:rsidR="000756CA" w:rsidRPr="00731494" w:rsidRDefault="000756CA" w:rsidP="00503DC4">
      <w:pPr>
        <w:spacing w:before="120" w:after="120" w:line="240" w:lineRule="auto"/>
        <w:jc w:val="both"/>
      </w:pPr>
      <w:r w:rsidRPr="00731494">
        <w:rPr>
          <w:rFonts w:ascii="Arial" w:hAnsi="Arial" w:cs="Arial"/>
          <w:b/>
          <w:bCs/>
          <w:color w:val="000000"/>
          <w:sz w:val="18"/>
          <w:szCs w:val="18"/>
        </w:rPr>
        <w:t>XVI. REŠEVANJE SPOROV</w:t>
      </w:r>
    </w:p>
    <w:p w14:paraId="72671507" w14:textId="4659A4D7" w:rsidR="000756CA" w:rsidRPr="00731494" w:rsidRDefault="00397757" w:rsidP="000756CA">
      <w:pPr>
        <w:spacing w:after="0" w:line="240" w:lineRule="auto"/>
        <w:jc w:val="center"/>
      </w:pPr>
      <w:r>
        <w:rPr>
          <w:rFonts w:ascii="Arial" w:hAnsi="Arial" w:cs="Arial"/>
          <w:b/>
          <w:bCs/>
          <w:color w:val="000000"/>
          <w:sz w:val="18"/>
          <w:szCs w:val="18"/>
        </w:rPr>
        <w:t>23</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1E879E09" w14:textId="77777777" w:rsidTr="00C866CB">
        <w:tc>
          <w:tcPr>
            <w:tcW w:w="0" w:type="auto"/>
            <w:tcMar>
              <w:top w:w="0" w:type="auto"/>
              <w:bottom w:w="0" w:type="auto"/>
            </w:tcMar>
          </w:tcPr>
          <w:p w14:paraId="779EB4B6" w14:textId="77777777" w:rsidR="000756CA" w:rsidRPr="00731494" w:rsidRDefault="000756CA" w:rsidP="00C866CB">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3C672BF" w14:textId="77777777" w:rsidR="000756CA" w:rsidRPr="00731494" w:rsidRDefault="000756CA" w:rsidP="00503DC4">
      <w:pPr>
        <w:spacing w:before="120" w:after="120" w:line="240" w:lineRule="auto"/>
        <w:jc w:val="both"/>
      </w:pPr>
      <w:r w:rsidRPr="00731494">
        <w:rPr>
          <w:rFonts w:ascii="Arial" w:hAnsi="Arial" w:cs="Arial"/>
          <w:b/>
          <w:bCs/>
          <w:color w:val="000000"/>
          <w:sz w:val="18"/>
          <w:szCs w:val="18"/>
        </w:rPr>
        <w:t>XVII. KONČNE DOLOČBE</w:t>
      </w:r>
    </w:p>
    <w:p w14:paraId="7F2CDB0E" w14:textId="35C10EF5" w:rsidR="000756CA" w:rsidRPr="00731494" w:rsidRDefault="00397757" w:rsidP="000756CA">
      <w:pPr>
        <w:spacing w:after="0" w:line="240" w:lineRule="auto"/>
        <w:jc w:val="center"/>
      </w:pPr>
      <w:r>
        <w:rPr>
          <w:rFonts w:ascii="Arial" w:hAnsi="Arial" w:cs="Arial"/>
          <w:b/>
          <w:bCs/>
          <w:color w:val="000000"/>
          <w:sz w:val="18"/>
          <w:szCs w:val="18"/>
        </w:rPr>
        <w:t>24</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0A1FB169" w14:textId="77777777" w:rsidTr="00C866CB">
        <w:tc>
          <w:tcPr>
            <w:tcW w:w="0" w:type="auto"/>
            <w:tcMar>
              <w:top w:w="0" w:type="auto"/>
              <w:bottom w:w="0" w:type="auto"/>
            </w:tcMar>
          </w:tcPr>
          <w:p w14:paraId="76DCA7D6" w14:textId="77777777" w:rsidR="000756CA" w:rsidRPr="00731494" w:rsidRDefault="000756CA" w:rsidP="00C866CB">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CE5B593" w14:textId="5577064A" w:rsidR="000756CA" w:rsidRPr="00503DC4" w:rsidRDefault="00397757" w:rsidP="00397757">
      <w:pPr>
        <w:spacing w:after="0" w:line="240" w:lineRule="auto"/>
        <w:jc w:val="center"/>
        <w:rPr>
          <w:rFonts w:ascii="Arial" w:hAnsi="Arial" w:cs="Arial"/>
          <w:b/>
          <w:bCs/>
          <w:color w:val="000000"/>
          <w:sz w:val="18"/>
          <w:szCs w:val="18"/>
        </w:rPr>
      </w:pPr>
      <w:r>
        <w:rPr>
          <w:rFonts w:ascii="Arial" w:hAnsi="Arial" w:cs="Arial"/>
          <w:b/>
          <w:bCs/>
          <w:color w:val="000000"/>
          <w:sz w:val="18"/>
          <w:szCs w:val="18"/>
        </w:rPr>
        <w:t>25</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5A3D26FD" w14:textId="77777777" w:rsidTr="00C866CB">
        <w:tc>
          <w:tcPr>
            <w:tcW w:w="0" w:type="auto"/>
            <w:tcMar>
              <w:top w:w="0" w:type="auto"/>
              <w:bottom w:w="0" w:type="auto"/>
            </w:tcMar>
          </w:tcPr>
          <w:p w14:paraId="1373BD98" w14:textId="77777777" w:rsidR="000756CA" w:rsidRPr="00731494" w:rsidRDefault="000756CA" w:rsidP="00C866CB">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770DAFA4" w14:textId="61619AF2" w:rsidR="000756CA" w:rsidRPr="00731494" w:rsidRDefault="00397757" w:rsidP="000756CA">
      <w:pPr>
        <w:spacing w:after="0" w:line="240" w:lineRule="auto"/>
        <w:jc w:val="center"/>
      </w:pPr>
      <w:r>
        <w:rPr>
          <w:rFonts w:ascii="Arial" w:hAnsi="Arial" w:cs="Arial"/>
          <w:b/>
          <w:bCs/>
          <w:color w:val="000000"/>
          <w:sz w:val="18"/>
          <w:szCs w:val="18"/>
        </w:rPr>
        <w:t>26</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3215C713" w14:textId="77777777" w:rsidTr="00C866CB">
        <w:tc>
          <w:tcPr>
            <w:tcW w:w="0" w:type="auto"/>
            <w:tcMar>
              <w:top w:w="0" w:type="auto"/>
              <w:bottom w:w="0" w:type="auto"/>
            </w:tcMar>
          </w:tcPr>
          <w:p w14:paraId="631830D2" w14:textId="77777777" w:rsidR="000756CA" w:rsidRPr="00731494" w:rsidRDefault="000756CA" w:rsidP="00C866CB">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882F521" w14:textId="77777777" w:rsidR="000756CA" w:rsidRDefault="000756CA" w:rsidP="000756CA">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1DA5CF37" w14:textId="77777777" w:rsidR="000C11A9" w:rsidRPr="0034300A" w:rsidRDefault="000C11A9" w:rsidP="000C11A9">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7D0B2667"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2FCD2AD1"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6CF04EE4"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5A0F7F28"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1F8E04D0"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265B6CE4"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C6D2BB1"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2331D602"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49EBC0C0"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744E5E2A" w14:textId="77777777" w:rsidR="000C11A9" w:rsidRPr="0034300A" w:rsidRDefault="000C11A9" w:rsidP="000C11A9">
      <w:pPr>
        <w:spacing w:after="0" w:line="240" w:lineRule="auto"/>
        <w:rPr>
          <w:rFonts w:ascii="Arial" w:eastAsia="Times New Roman" w:hAnsi="Arial" w:cs="Arial"/>
          <w:sz w:val="18"/>
          <w:szCs w:val="18"/>
          <w:lang w:eastAsia="sl-SI"/>
        </w:rPr>
      </w:pPr>
    </w:p>
    <w:p w14:paraId="7D7F57FB" w14:textId="77777777" w:rsidR="000C11A9" w:rsidRPr="0034300A" w:rsidRDefault="000C11A9" w:rsidP="000C11A9">
      <w:pPr>
        <w:spacing w:after="0" w:line="240" w:lineRule="auto"/>
        <w:jc w:val="center"/>
        <w:rPr>
          <w:rFonts w:ascii="Arial" w:eastAsia="Times New Roman" w:hAnsi="Arial" w:cs="Arial"/>
          <w:sz w:val="18"/>
          <w:szCs w:val="18"/>
          <w:lang w:eastAsia="sl-SI"/>
        </w:rPr>
      </w:pPr>
    </w:p>
    <w:p w14:paraId="195F3996" w14:textId="20DFAB41" w:rsidR="000C11A9" w:rsidRPr="0034300A" w:rsidRDefault="000C11A9" w:rsidP="000C11A9">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8F6FA7" w:rsidRPr="008F6FA7">
        <w:rPr>
          <w:rFonts w:ascii="Arial" w:eastAsia="Times New Roman" w:hAnsi="Arial" w:cs="Arial"/>
          <w:b/>
          <w:color w:val="000000" w:themeColor="text1"/>
          <w:sz w:val="18"/>
          <w:szCs w:val="18"/>
          <w:lang w:eastAsia="sl-SI"/>
        </w:rPr>
        <w:t xml:space="preserve">SISTEMOV ZA VPENJANJE GLAVE </w:t>
      </w:r>
      <w:r w:rsidR="000273C0" w:rsidRPr="000273C0">
        <w:rPr>
          <w:rFonts w:ascii="Arial" w:eastAsia="Times New Roman" w:hAnsi="Arial" w:cs="Arial"/>
          <w:b/>
          <w:color w:val="000000" w:themeColor="text1"/>
          <w:sz w:val="18"/>
          <w:szCs w:val="18"/>
          <w:lang w:eastAsia="sl-SI"/>
        </w:rPr>
        <w:t>ZA POTREBE UKC LJUBLJANA</w:t>
      </w:r>
    </w:p>
    <w:p w14:paraId="7530FDA4" w14:textId="77777777" w:rsidR="000C11A9" w:rsidRPr="0034300A" w:rsidRDefault="000C11A9" w:rsidP="000C11A9">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737F67B9" w14:textId="77777777" w:rsidR="000C11A9" w:rsidRPr="0034300A" w:rsidRDefault="000C11A9" w:rsidP="000C11A9">
      <w:pPr>
        <w:spacing w:after="0" w:line="240" w:lineRule="auto"/>
        <w:jc w:val="center"/>
        <w:rPr>
          <w:rFonts w:ascii="Arial" w:eastAsia="Times New Roman" w:hAnsi="Arial" w:cs="Arial"/>
          <w:b/>
          <w:sz w:val="18"/>
          <w:szCs w:val="18"/>
          <w:lang w:eastAsia="sl-SI"/>
        </w:rPr>
      </w:pPr>
    </w:p>
    <w:p w14:paraId="79BB1AAA"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9FAF2B5" w14:textId="77777777" w:rsidR="000C11A9" w:rsidRPr="0034300A" w:rsidRDefault="000C11A9" w:rsidP="00697900">
      <w:pPr>
        <w:numPr>
          <w:ilvl w:val="0"/>
          <w:numId w:val="27"/>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4B3DC279" w14:textId="77777777" w:rsidR="000C11A9" w:rsidRPr="0034300A" w:rsidRDefault="000C11A9" w:rsidP="000C11A9">
      <w:pPr>
        <w:spacing w:after="0" w:line="240" w:lineRule="auto"/>
        <w:rPr>
          <w:rFonts w:ascii="Arial" w:eastAsia="Times New Roman" w:hAnsi="Arial" w:cs="Arial"/>
          <w:b/>
          <w:sz w:val="18"/>
          <w:szCs w:val="18"/>
          <w:lang w:eastAsia="sl-SI"/>
        </w:rPr>
      </w:pPr>
    </w:p>
    <w:p w14:paraId="1B5A890E" w14:textId="77777777" w:rsidR="000C11A9" w:rsidRPr="0034300A" w:rsidRDefault="000C11A9" w:rsidP="00697900">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7B48A38B" w14:textId="77777777" w:rsidR="000C11A9" w:rsidRPr="0034300A" w:rsidRDefault="000C11A9" w:rsidP="000C11A9">
      <w:pPr>
        <w:spacing w:after="0" w:line="240" w:lineRule="auto"/>
        <w:ind w:left="360"/>
        <w:jc w:val="both"/>
        <w:rPr>
          <w:rFonts w:ascii="Arial" w:eastAsia="Times New Roman" w:hAnsi="Arial" w:cs="Arial"/>
          <w:sz w:val="18"/>
          <w:szCs w:val="18"/>
          <w:lang w:eastAsia="sl-SI"/>
        </w:rPr>
      </w:pPr>
    </w:p>
    <w:p w14:paraId="2CB6F3F3" w14:textId="77777777" w:rsidR="000C11A9" w:rsidRPr="0034300A" w:rsidRDefault="000C11A9" w:rsidP="000C11A9">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1B96CB3" w14:textId="77777777" w:rsidR="000C11A9" w:rsidRPr="0034300A" w:rsidRDefault="000C11A9" w:rsidP="000C11A9">
      <w:pPr>
        <w:spacing w:after="0"/>
        <w:ind w:left="360"/>
        <w:contextualSpacing/>
        <w:jc w:val="both"/>
        <w:rPr>
          <w:rFonts w:ascii="Arial" w:eastAsia="Calibri" w:hAnsi="Arial" w:cs="Arial"/>
          <w:sz w:val="18"/>
          <w:szCs w:val="18"/>
        </w:rPr>
      </w:pPr>
    </w:p>
    <w:p w14:paraId="418BC414" w14:textId="71BE9485" w:rsidR="000C11A9" w:rsidRPr="0034300A" w:rsidRDefault="000C11A9" w:rsidP="00697900">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w:t>
      </w:r>
      <w:r w:rsidR="0021531B">
        <w:rPr>
          <w:rFonts w:ascii="Arial" w:eastAsia="Calibri" w:hAnsi="Arial" w:cs="Arial"/>
          <w:sz w:val="18"/>
          <w:szCs w:val="18"/>
        </w:rPr>
        <w:t>.</w:t>
      </w:r>
      <w:r w:rsidRPr="0034300A">
        <w:rPr>
          <w:rFonts w:ascii="Arial" w:eastAsia="Calibri" w:hAnsi="Arial" w:cs="Arial"/>
          <w:sz w:val="18"/>
          <w:szCs w:val="18"/>
        </w:rPr>
        <w:t xml:space="preserve"> </w:t>
      </w:r>
    </w:p>
    <w:p w14:paraId="29EDFDD3" w14:textId="77777777" w:rsidR="000C11A9" w:rsidRPr="0034300A" w:rsidRDefault="000C11A9" w:rsidP="000C11A9">
      <w:pPr>
        <w:spacing w:after="0"/>
        <w:ind w:left="360"/>
        <w:jc w:val="both"/>
        <w:rPr>
          <w:rFonts w:ascii="Arial" w:eastAsia="Times New Roman" w:hAnsi="Arial" w:cs="Arial"/>
          <w:sz w:val="18"/>
          <w:szCs w:val="18"/>
          <w:lang w:eastAsia="sl-SI"/>
        </w:rPr>
      </w:pPr>
    </w:p>
    <w:p w14:paraId="2A2F47DE" w14:textId="77777777" w:rsidR="000C11A9" w:rsidRPr="0034300A" w:rsidRDefault="000C11A9" w:rsidP="00697900">
      <w:pPr>
        <w:numPr>
          <w:ilvl w:val="1"/>
          <w:numId w:val="27"/>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2E4DCAC" w14:textId="77777777" w:rsidR="000C11A9" w:rsidRPr="0034300A" w:rsidRDefault="000C11A9" w:rsidP="000C11A9">
      <w:pPr>
        <w:spacing w:after="0" w:line="220" w:lineRule="atLeast"/>
        <w:ind w:left="360"/>
        <w:jc w:val="both"/>
        <w:rPr>
          <w:rFonts w:ascii="Arial" w:eastAsia="Times New Roman" w:hAnsi="Arial" w:cs="Arial"/>
          <w:sz w:val="18"/>
          <w:szCs w:val="18"/>
          <w:lang w:eastAsia="x-none"/>
        </w:rPr>
      </w:pPr>
    </w:p>
    <w:p w14:paraId="50F2A832" w14:textId="77777777" w:rsidR="000C11A9" w:rsidRPr="0034300A" w:rsidRDefault="000C11A9" w:rsidP="000C11A9">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82B6DCB" w14:textId="77777777" w:rsidR="000C11A9" w:rsidRPr="0034300A" w:rsidRDefault="000C11A9" w:rsidP="000C11A9">
      <w:pPr>
        <w:spacing w:after="0"/>
        <w:ind w:left="360" w:right="23"/>
        <w:jc w:val="both"/>
        <w:rPr>
          <w:rFonts w:ascii="Arial" w:eastAsia="Times New Roman" w:hAnsi="Arial" w:cs="Arial"/>
          <w:sz w:val="18"/>
          <w:szCs w:val="18"/>
          <w:highlight w:val="yellow"/>
          <w:lang w:eastAsia="x-none"/>
        </w:rPr>
      </w:pPr>
    </w:p>
    <w:p w14:paraId="051FC03E" w14:textId="55E2E5CA"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preventivno vzdrževanje po programu proizvajalca, ki je izvedeno v naprej določenih obdobjih, vendar najmanj </w:t>
      </w:r>
      <w:r w:rsidR="008F6FA7">
        <w:rPr>
          <w:rFonts w:ascii="Arial" w:eastAsia="Times New Roman" w:hAnsi="Arial" w:cs="Arial"/>
          <w:sz w:val="18"/>
          <w:szCs w:val="18"/>
          <w:lang w:eastAsia="x-none"/>
        </w:rPr>
        <w:t>2</w:t>
      </w:r>
      <w:r w:rsidRPr="0034300A">
        <w:rPr>
          <w:rFonts w:ascii="Arial" w:eastAsia="Times New Roman" w:hAnsi="Arial" w:cs="Arial"/>
          <w:sz w:val="18"/>
          <w:szCs w:val="18"/>
          <w:lang w:eastAsia="x-none"/>
        </w:rPr>
        <w:t>x letno in je v skladu s predpisanimi proizvajalčevimi kriteriji, z namenom, da se zagotovi varno delovanje, zmanjša možnost okvar ter zagotovi stalno optimalno delovanje opreme, kot je navedeno v prilogi št. 2 k tej pogodbi (načrt preventivnega vzdrževanja),</w:t>
      </w:r>
    </w:p>
    <w:p w14:paraId="2E1EC68B" w14:textId="341AB1F3"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opreme, če je le ta potrebna,</w:t>
      </w:r>
    </w:p>
    <w:p w14:paraId="6DB388ED" w14:textId="77777777"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1B98E269" w14:textId="3754A675" w:rsidR="000C11A9"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r w:rsidR="004A7A2F">
        <w:rPr>
          <w:rFonts w:ascii="Arial" w:eastAsia="Times New Roman" w:hAnsi="Arial" w:cs="Arial"/>
          <w:sz w:val="18"/>
          <w:szCs w:val="18"/>
          <w:lang w:eastAsia="x-none"/>
        </w:rPr>
        <w:t xml:space="preserve"> in</w:t>
      </w:r>
    </w:p>
    <w:p w14:paraId="38281619" w14:textId="61523CEF" w:rsidR="004A7A2F" w:rsidRPr="0034300A" w:rsidRDefault="004A7A2F" w:rsidP="00697900">
      <w:pPr>
        <w:numPr>
          <w:ilvl w:val="0"/>
          <w:numId w:val="40"/>
        </w:numPr>
        <w:spacing w:after="0" w:line="240" w:lineRule="auto"/>
        <w:ind w:right="23"/>
        <w:jc w:val="both"/>
        <w:rPr>
          <w:rFonts w:ascii="Arial" w:eastAsia="Times New Roman" w:hAnsi="Arial" w:cs="Arial"/>
          <w:sz w:val="18"/>
          <w:szCs w:val="18"/>
          <w:lang w:eastAsia="x-none"/>
        </w:rPr>
      </w:pPr>
      <w:r>
        <w:rPr>
          <w:rFonts w:ascii="Arial" w:eastAsia="Times New Roman" w:hAnsi="Arial" w:cs="Arial"/>
          <w:sz w:val="18"/>
          <w:szCs w:val="18"/>
          <w:lang w:eastAsia="x-none"/>
        </w:rPr>
        <w:t>dobavo vseh potrebnih potrošnih materialov za funkcionalno delovanje opreme.</w:t>
      </w:r>
    </w:p>
    <w:p w14:paraId="5332A8CA" w14:textId="77777777" w:rsidR="000C11A9" w:rsidRPr="0034300A" w:rsidRDefault="000C11A9" w:rsidP="000C11A9">
      <w:pPr>
        <w:spacing w:after="0"/>
        <w:ind w:left="1080" w:right="23"/>
        <w:jc w:val="both"/>
        <w:rPr>
          <w:rFonts w:ascii="Arial" w:eastAsia="Times New Roman" w:hAnsi="Arial" w:cs="Arial"/>
          <w:sz w:val="18"/>
          <w:szCs w:val="18"/>
          <w:lang w:eastAsia="x-none"/>
        </w:rPr>
      </w:pPr>
    </w:p>
    <w:p w14:paraId="598234A2" w14:textId="77777777" w:rsidR="000C11A9" w:rsidRPr="0034300A" w:rsidRDefault="000C11A9" w:rsidP="000C11A9">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732A103A" w14:textId="77777777" w:rsidR="000C11A9" w:rsidRPr="0034300A" w:rsidRDefault="000C11A9" w:rsidP="000C11A9">
      <w:pPr>
        <w:spacing w:after="0" w:line="220" w:lineRule="atLeast"/>
        <w:ind w:left="720"/>
        <w:jc w:val="both"/>
        <w:rPr>
          <w:rFonts w:ascii="Arial" w:eastAsia="Times New Roman" w:hAnsi="Arial" w:cs="Arial"/>
          <w:sz w:val="18"/>
          <w:szCs w:val="18"/>
          <w:lang w:eastAsia="x-none"/>
        </w:rPr>
      </w:pPr>
    </w:p>
    <w:p w14:paraId="2FBD780F" w14:textId="770A7094" w:rsidR="000C11A9" w:rsidRPr="0034300A" w:rsidRDefault="000C11A9" w:rsidP="00697900">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w:t>
      </w:r>
    </w:p>
    <w:p w14:paraId="12B39C03" w14:textId="77777777" w:rsidR="000C11A9" w:rsidRPr="0034300A" w:rsidRDefault="000C11A9" w:rsidP="000C11A9">
      <w:pPr>
        <w:spacing w:after="0"/>
        <w:jc w:val="both"/>
        <w:rPr>
          <w:rFonts w:ascii="Arial" w:eastAsia="Times New Roman" w:hAnsi="Arial" w:cs="Arial"/>
          <w:sz w:val="18"/>
          <w:szCs w:val="18"/>
          <w:lang w:eastAsia="x-none"/>
        </w:rPr>
      </w:pPr>
    </w:p>
    <w:p w14:paraId="0F74DA49" w14:textId="77777777" w:rsidR="000C11A9" w:rsidRPr="0034300A" w:rsidRDefault="000C11A9" w:rsidP="00697900">
      <w:pPr>
        <w:numPr>
          <w:ilvl w:val="1"/>
          <w:numId w:val="27"/>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10E6E908" w14:textId="77777777" w:rsidR="000C11A9" w:rsidRPr="0034300A" w:rsidRDefault="000C11A9" w:rsidP="000C11A9">
      <w:pPr>
        <w:tabs>
          <w:tab w:val="left" w:pos="-284"/>
          <w:tab w:val="left" w:pos="993"/>
        </w:tabs>
        <w:suppressAutoHyphens/>
        <w:spacing w:after="0"/>
        <w:jc w:val="both"/>
        <w:rPr>
          <w:rFonts w:ascii="Arial" w:eastAsia="Times New Roman" w:hAnsi="Arial" w:cs="Arial"/>
          <w:sz w:val="18"/>
          <w:szCs w:val="18"/>
          <w:lang w:eastAsia="sl-SI"/>
        </w:rPr>
      </w:pPr>
    </w:p>
    <w:p w14:paraId="05868877" w14:textId="77777777" w:rsidR="000C11A9" w:rsidRPr="0034300A"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152DE552"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1CC33516"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7D84C9C" w14:textId="77777777" w:rsidR="000C11A9" w:rsidRPr="0034300A"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0FFFB851"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Rezevni deli morajo biti novi oz. nerabljeni.</w:t>
      </w:r>
    </w:p>
    <w:p w14:paraId="604EC561"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25CC6CFD" w14:textId="1023E0B7" w:rsidR="000C11A9"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5CDC3566" w14:textId="2D2EB0C7" w:rsidR="003C7862" w:rsidRDefault="003C7862" w:rsidP="003C7862">
      <w:pPr>
        <w:pStyle w:val="ListParagraph"/>
        <w:spacing w:line="260" w:lineRule="exact"/>
        <w:ind w:left="1065"/>
        <w:jc w:val="both"/>
        <w:rPr>
          <w:rFonts w:ascii="Arial" w:hAnsi="Arial" w:cs="Arial"/>
          <w:sz w:val="18"/>
          <w:szCs w:val="18"/>
        </w:rPr>
      </w:pPr>
      <w:r w:rsidRPr="003C7862">
        <w:rPr>
          <w:rFonts w:ascii="Arial" w:hAnsi="Arial" w:cs="Arial"/>
          <w:sz w:val="18"/>
          <w:szCs w:val="18"/>
        </w:rPr>
        <w:t xml:space="preserve">Odzivni čas serviserja je največ </w:t>
      </w:r>
      <w:r w:rsidR="008F6FA7">
        <w:rPr>
          <w:rFonts w:ascii="Arial" w:hAnsi="Arial" w:cs="Arial"/>
          <w:sz w:val="18"/>
          <w:szCs w:val="18"/>
        </w:rPr>
        <w:t>2</w:t>
      </w:r>
      <w:r w:rsidRPr="003C7862">
        <w:rPr>
          <w:rFonts w:ascii="Arial" w:hAnsi="Arial" w:cs="Arial"/>
          <w:sz w:val="18"/>
          <w:szCs w:val="18"/>
        </w:rPr>
        <w:t>4 ur od trenutka obvestila o napaki ali okvari. Odzivni čas predstavlja čas od prijave oziroma obvestila o napaki s strani naročnika, do začetka intervencije in diagnosticiranja napake.</w:t>
      </w:r>
    </w:p>
    <w:p w14:paraId="7A3E828E" w14:textId="77777777" w:rsidR="003C7862" w:rsidRPr="003C7862" w:rsidRDefault="003C7862" w:rsidP="003C7862">
      <w:pPr>
        <w:pStyle w:val="ListParagraph"/>
        <w:spacing w:after="0" w:line="260" w:lineRule="exact"/>
        <w:ind w:left="1065"/>
        <w:jc w:val="both"/>
        <w:rPr>
          <w:rFonts w:ascii="Arial" w:hAnsi="Arial" w:cs="Arial"/>
          <w:sz w:val="18"/>
          <w:szCs w:val="18"/>
        </w:rPr>
      </w:pPr>
    </w:p>
    <w:p w14:paraId="06F98457" w14:textId="5C0FEC68" w:rsidR="003C7862" w:rsidRPr="003C7862" w:rsidRDefault="003C7862" w:rsidP="003C7862">
      <w:pPr>
        <w:pStyle w:val="ListParagraph"/>
        <w:spacing w:after="225" w:line="260" w:lineRule="exact"/>
        <w:ind w:left="1065"/>
        <w:jc w:val="both"/>
        <w:rPr>
          <w:rFonts w:ascii="Arial" w:hAnsi="Arial" w:cs="Arial"/>
          <w:b/>
          <w:sz w:val="18"/>
          <w:szCs w:val="18"/>
        </w:rPr>
      </w:pPr>
      <w:r w:rsidRPr="003C7862">
        <w:rPr>
          <w:rFonts w:ascii="Arial" w:hAnsi="Arial" w:cs="Arial"/>
          <w:sz w:val="18"/>
          <w:szCs w:val="18"/>
        </w:rPr>
        <w:t xml:space="preserve">Rok za odpravo napak (obdobje, v katerem mora dobavitelj ugotovljene napake odpraviti) je največ </w:t>
      </w:r>
      <w:r w:rsidR="008F6FA7">
        <w:rPr>
          <w:rFonts w:ascii="Arial" w:hAnsi="Arial" w:cs="Arial"/>
          <w:sz w:val="18"/>
          <w:szCs w:val="18"/>
        </w:rPr>
        <w:t xml:space="preserve">sedem (7) dni </w:t>
      </w:r>
      <w:r w:rsidRPr="003C7862">
        <w:rPr>
          <w:rFonts w:ascii="Arial" w:hAnsi="Arial" w:cs="Arial"/>
          <w:sz w:val="18"/>
          <w:szCs w:val="18"/>
        </w:rPr>
        <w:t>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2FF1FB25" w14:textId="77777777" w:rsidR="000C11A9" w:rsidRPr="0034300A" w:rsidRDefault="000C11A9" w:rsidP="000C11A9">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713C7449" w14:textId="77777777" w:rsidR="000C11A9" w:rsidRPr="0034300A" w:rsidRDefault="000C11A9" w:rsidP="000C11A9">
      <w:pPr>
        <w:spacing w:after="0"/>
        <w:ind w:left="709" w:hanging="1"/>
        <w:jc w:val="both"/>
        <w:rPr>
          <w:rFonts w:ascii="Arial" w:eastAsia="Times New Roman" w:hAnsi="Arial" w:cs="Arial"/>
          <w:sz w:val="18"/>
          <w:szCs w:val="18"/>
          <w:lang w:eastAsia="x-none"/>
        </w:rPr>
      </w:pPr>
    </w:p>
    <w:p w14:paraId="3745F70D"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1223822C"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7457A4B"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F7184CF"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100D2E4" w14:textId="77777777" w:rsidR="000C11A9" w:rsidRPr="0034300A" w:rsidRDefault="000C11A9" w:rsidP="000C11A9">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17A73891" w14:textId="77777777" w:rsidR="000C11A9" w:rsidRPr="0034300A" w:rsidRDefault="000C11A9" w:rsidP="000C11A9">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0531CDF3" w14:textId="77777777" w:rsidR="000C11A9" w:rsidRPr="0034300A" w:rsidRDefault="000C11A9" w:rsidP="000C11A9">
      <w:pPr>
        <w:spacing w:after="0"/>
        <w:ind w:left="1422" w:hanging="357"/>
        <w:jc w:val="both"/>
        <w:rPr>
          <w:rFonts w:ascii="Arial" w:eastAsia="Times New Roman" w:hAnsi="Arial" w:cs="Arial"/>
          <w:color w:val="FF0000"/>
          <w:sz w:val="18"/>
          <w:szCs w:val="18"/>
          <w:lang w:eastAsia="x-none"/>
        </w:rPr>
      </w:pPr>
    </w:p>
    <w:p w14:paraId="62B695E4" w14:textId="77777777" w:rsidR="000C11A9" w:rsidRPr="0034300A" w:rsidRDefault="000C11A9" w:rsidP="00697900">
      <w:pPr>
        <w:numPr>
          <w:ilvl w:val="0"/>
          <w:numId w:val="24"/>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11A12D47" w14:textId="77777777" w:rsidR="000C11A9" w:rsidRPr="0034300A" w:rsidRDefault="000C11A9" w:rsidP="000C11A9">
      <w:pPr>
        <w:spacing w:after="0" w:line="240" w:lineRule="auto"/>
        <w:jc w:val="both"/>
        <w:rPr>
          <w:rFonts w:ascii="Arial" w:eastAsia="Times New Roman" w:hAnsi="Arial" w:cs="Arial"/>
          <w:bCs/>
          <w:sz w:val="18"/>
          <w:szCs w:val="18"/>
          <w:lang w:eastAsia="sl-SI"/>
        </w:rPr>
      </w:pPr>
    </w:p>
    <w:p w14:paraId="6F52A5B4" w14:textId="77777777" w:rsidR="000C11A9" w:rsidRPr="0034300A" w:rsidRDefault="000C11A9" w:rsidP="00697900">
      <w:pPr>
        <w:numPr>
          <w:ilvl w:val="1"/>
          <w:numId w:val="24"/>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50ABCAF9" w14:textId="77777777" w:rsidR="000C11A9" w:rsidRPr="0034300A" w:rsidRDefault="000C11A9" w:rsidP="000C11A9">
      <w:pPr>
        <w:spacing w:after="0"/>
        <w:jc w:val="both"/>
        <w:outlineLvl w:val="0"/>
        <w:rPr>
          <w:rFonts w:ascii="Arial" w:eastAsia="Times New Roman" w:hAnsi="Arial" w:cs="Arial"/>
          <w:color w:val="000000"/>
          <w:sz w:val="18"/>
          <w:szCs w:val="18"/>
          <w:lang w:eastAsia="x-none"/>
        </w:rPr>
      </w:pPr>
    </w:p>
    <w:p w14:paraId="6996918A"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505A483A" w14:textId="77777777" w:rsidR="000C11A9" w:rsidRPr="0034300A" w:rsidRDefault="000C11A9" w:rsidP="000C11A9">
      <w:pPr>
        <w:tabs>
          <w:tab w:val="num" w:pos="567"/>
        </w:tabs>
        <w:spacing w:after="0" w:line="240" w:lineRule="auto"/>
        <w:ind w:left="567" w:hanging="567"/>
        <w:rPr>
          <w:rFonts w:ascii="Arial" w:eastAsia="Times New Roman" w:hAnsi="Arial" w:cs="Arial"/>
          <w:b/>
          <w:sz w:val="18"/>
          <w:szCs w:val="18"/>
          <w:lang w:eastAsia="sl-SI"/>
        </w:rPr>
      </w:pPr>
    </w:p>
    <w:p w14:paraId="3291C4E5" w14:textId="77777777" w:rsidR="000C11A9" w:rsidRPr="0034300A" w:rsidRDefault="000C11A9" w:rsidP="00697900">
      <w:pPr>
        <w:numPr>
          <w:ilvl w:val="1"/>
          <w:numId w:val="25"/>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1D3B4748"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062A5094" w14:textId="77777777" w:rsidR="000C11A9" w:rsidRPr="0034300A" w:rsidRDefault="000C11A9" w:rsidP="00697900">
      <w:pPr>
        <w:numPr>
          <w:ilvl w:val="0"/>
          <w:numId w:val="39"/>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2061F2D1" w14:textId="77777777" w:rsidR="000C11A9" w:rsidRPr="0034300A" w:rsidRDefault="000C11A9" w:rsidP="000C11A9">
      <w:pPr>
        <w:tabs>
          <w:tab w:val="left" w:pos="-567"/>
          <w:tab w:val="left" w:pos="0"/>
          <w:tab w:val="num" w:pos="1349"/>
        </w:tabs>
        <w:suppressAutoHyphens/>
        <w:spacing w:after="0"/>
        <w:rPr>
          <w:rFonts w:ascii="Arial" w:eastAsia="Times New Roman" w:hAnsi="Arial" w:cs="Arial"/>
          <w:sz w:val="18"/>
          <w:szCs w:val="18"/>
          <w:lang w:eastAsia="sl-SI"/>
        </w:rPr>
      </w:pPr>
    </w:p>
    <w:p w14:paraId="68AD067A" w14:textId="77777777" w:rsidR="000C11A9" w:rsidRPr="0034300A" w:rsidRDefault="000C11A9" w:rsidP="00697900">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50DE6C42" w14:textId="77777777" w:rsidR="000C11A9" w:rsidRPr="0034300A" w:rsidRDefault="000C11A9" w:rsidP="000C11A9">
      <w:pPr>
        <w:tabs>
          <w:tab w:val="left" w:pos="-567"/>
          <w:tab w:val="left" w:pos="0"/>
          <w:tab w:val="num" w:pos="1349"/>
        </w:tabs>
        <w:suppressAutoHyphens/>
        <w:spacing w:after="0"/>
        <w:rPr>
          <w:rFonts w:ascii="Arial" w:eastAsia="Times New Roman" w:hAnsi="Arial" w:cs="Arial"/>
          <w:sz w:val="18"/>
          <w:szCs w:val="18"/>
          <w:lang w:eastAsia="sl-SI"/>
        </w:rPr>
      </w:pPr>
    </w:p>
    <w:p w14:paraId="7FEBF611" w14:textId="77777777" w:rsidR="000C11A9" w:rsidRPr="0034300A" w:rsidRDefault="000C11A9" w:rsidP="00697900">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1A4BDF11" w14:textId="77777777" w:rsidR="000C11A9" w:rsidRPr="0034300A" w:rsidRDefault="000C11A9" w:rsidP="000C11A9">
      <w:pPr>
        <w:tabs>
          <w:tab w:val="left" w:pos="-567"/>
          <w:tab w:val="left" w:pos="0"/>
          <w:tab w:val="num" w:pos="1349"/>
        </w:tabs>
        <w:suppressAutoHyphens/>
        <w:spacing w:after="0"/>
        <w:jc w:val="both"/>
        <w:rPr>
          <w:rFonts w:ascii="Arial" w:eastAsia="Times New Roman" w:hAnsi="Arial" w:cs="Arial"/>
          <w:sz w:val="18"/>
          <w:szCs w:val="18"/>
          <w:lang w:eastAsia="sl-SI"/>
        </w:rPr>
      </w:pPr>
    </w:p>
    <w:p w14:paraId="6BB95070"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3F4FBA8B" w14:textId="77777777" w:rsidR="000C11A9" w:rsidRPr="0034300A" w:rsidRDefault="000C11A9" w:rsidP="000C11A9">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70B448E0"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4F5CA62C" w14:textId="77777777" w:rsidR="000C11A9" w:rsidRPr="0034300A" w:rsidRDefault="000C11A9" w:rsidP="000C11A9">
      <w:pPr>
        <w:tabs>
          <w:tab w:val="left" w:pos="-567"/>
          <w:tab w:val="left" w:pos="0"/>
        </w:tabs>
        <w:suppressAutoHyphens/>
        <w:spacing w:after="0"/>
        <w:jc w:val="both"/>
        <w:rPr>
          <w:rFonts w:ascii="Arial" w:eastAsia="Times New Roman" w:hAnsi="Arial" w:cs="Arial"/>
          <w:sz w:val="18"/>
          <w:szCs w:val="18"/>
          <w:lang w:eastAsia="sl-SI"/>
        </w:rPr>
      </w:pPr>
    </w:p>
    <w:p w14:paraId="305FB5EF" w14:textId="77777777" w:rsidR="000C11A9" w:rsidRPr="0034300A" w:rsidRDefault="000C11A9" w:rsidP="000C11A9">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62D36465" w14:textId="77777777" w:rsidR="000C11A9" w:rsidRPr="0034300A" w:rsidRDefault="000C11A9" w:rsidP="000C11A9">
      <w:pPr>
        <w:tabs>
          <w:tab w:val="left" w:pos="-567"/>
          <w:tab w:val="left" w:pos="0"/>
        </w:tabs>
        <w:suppressAutoHyphens/>
        <w:spacing w:after="0"/>
        <w:ind w:left="720"/>
        <w:jc w:val="both"/>
        <w:rPr>
          <w:rFonts w:ascii="Arial" w:eastAsia="Times New Roman" w:hAnsi="Arial" w:cs="Arial"/>
          <w:sz w:val="18"/>
          <w:szCs w:val="18"/>
          <w:lang w:eastAsia="sl-SI"/>
        </w:rPr>
      </w:pPr>
    </w:p>
    <w:p w14:paraId="62BF56F9"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617877F4" w14:textId="77777777" w:rsidR="000C11A9" w:rsidRPr="0034300A" w:rsidRDefault="000C11A9" w:rsidP="000C11A9">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59EC240" w14:textId="77777777" w:rsidR="000C11A9" w:rsidRPr="0034300A" w:rsidRDefault="000C11A9" w:rsidP="00697900">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168EFFB2"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06F41F77"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5E67DCDD"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5190F2CF"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40BFD7F3"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1ACC5C92"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2D0817F8" w14:textId="77777777" w:rsidR="000C11A9" w:rsidRPr="0034300A" w:rsidRDefault="000C11A9" w:rsidP="000C11A9">
      <w:pPr>
        <w:tabs>
          <w:tab w:val="num" w:pos="567"/>
        </w:tabs>
        <w:spacing w:after="0" w:line="240" w:lineRule="auto"/>
        <w:rPr>
          <w:rFonts w:ascii="Arial" w:eastAsia="Times New Roman" w:hAnsi="Arial" w:cs="Arial"/>
          <w:b/>
          <w:sz w:val="18"/>
          <w:szCs w:val="18"/>
          <w:lang w:eastAsia="sl-SI"/>
        </w:rPr>
      </w:pPr>
    </w:p>
    <w:p w14:paraId="2A8C5126"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6411E04A" w14:textId="77777777" w:rsidR="000C11A9" w:rsidRPr="0034300A" w:rsidRDefault="000C11A9" w:rsidP="000C11A9">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1CD66DA6"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93928F5" w14:textId="77777777" w:rsidR="000C11A9" w:rsidRPr="0034300A" w:rsidRDefault="000C11A9" w:rsidP="000C11A9">
      <w:pPr>
        <w:tabs>
          <w:tab w:val="left" w:pos="-567"/>
          <w:tab w:val="left" w:pos="0"/>
        </w:tabs>
        <w:suppressAutoHyphens/>
        <w:spacing w:after="0"/>
        <w:jc w:val="both"/>
        <w:rPr>
          <w:rFonts w:ascii="Arial" w:eastAsia="Times New Roman" w:hAnsi="Arial" w:cs="Arial"/>
          <w:sz w:val="18"/>
          <w:szCs w:val="18"/>
          <w:lang w:eastAsia="sl-SI"/>
        </w:rPr>
      </w:pPr>
    </w:p>
    <w:p w14:paraId="50E52CEC"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02F9457C"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2FEB612B"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3FB6E29"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0FBE0CF0"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09031833"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56C41B2B"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C5314C4"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5A507C5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5CC001D5"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4D13207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71D272FD"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1923F5C"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52957208"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4A446CE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E13C000"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16B99C2A" w14:textId="77777777" w:rsidR="000C11A9" w:rsidRPr="0034300A" w:rsidRDefault="000C11A9" w:rsidP="000C11A9">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69A8BAC4"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0911E44C"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0E6FEB17"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769A7CA9"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1FAD5F26" w14:textId="77777777" w:rsidR="000C11A9" w:rsidRPr="0034300A" w:rsidRDefault="000C11A9" w:rsidP="000C11A9">
      <w:pPr>
        <w:tabs>
          <w:tab w:val="left" w:pos="-567"/>
          <w:tab w:val="left" w:pos="0"/>
        </w:tabs>
        <w:suppressAutoHyphens/>
        <w:spacing w:after="0"/>
        <w:ind w:left="709"/>
        <w:jc w:val="both"/>
        <w:rPr>
          <w:rFonts w:ascii="Arial" w:eastAsia="Times New Roman" w:hAnsi="Arial" w:cs="Arial"/>
          <w:sz w:val="18"/>
          <w:szCs w:val="18"/>
          <w:lang w:eastAsia="sl-SI"/>
        </w:rPr>
      </w:pPr>
    </w:p>
    <w:p w14:paraId="5928031B"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6F0BF587" w14:textId="77777777" w:rsidR="000C11A9" w:rsidRPr="0034300A" w:rsidRDefault="000C11A9" w:rsidP="000C11A9">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38D72A43"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17D2DAC"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2A4DF774" w14:textId="77777777" w:rsidR="000C11A9" w:rsidRPr="0034300A" w:rsidRDefault="000C11A9" w:rsidP="00697900">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0C1ADA10" w14:textId="77777777" w:rsidR="000C11A9" w:rsidRPr="0034300A" w:rsidRDefault="000C11A9" w:rsidP="000C11A9">
      <w:pPr>
        <w:tabs>
          <w:tab w:val="left" w:pos="-567"/>
        </w:tabs>
        <w:suppressAutoHyphens/>
        <w:spacing w:after="0"/>
        <w:rPr>
          <w:rFonts w:ascii="Arial" w:eastAsia="Times New Roman" w:hAnsi="Arial" w:cs="Arial"/>
          <w:b/>
          <w:sz w:val="18"/>
          <w:szCs w:val="18"/>
          <w:lang w:eastAsia="sl-SI"/>
        </w:rPr>
      </w:pPr>
    </w:p>
    <w:p w14:paraId="7D2C3EC6" w14:textId="77777777" w:rsidR="000C11A9" w:rsidRPr="0034300A" w:rsidRDefault="000C11A9" w:rsidP="00697900">
      <w:pPr>
        <w:numPr>
          <w:ilvl w:val="1"/>
          <w:numId w:val="31"/>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25711D27" w14:textId="77777777" w:rsidR="000C11A9" w:rsidRPr="0034300A" w:rsidRDefault="000C11A9" w:rsidP="000C11A9">
      <w:pPr>
        <w:tabs>
          <w:tab w:val="left" w:pos="-567"/>
          <w:tab w:val="num" w:pos="1494"/>
        </w:tabs>
        <w:suppressAutoHyphens/>
        <w:spacing w:after="0"/>
        <w:jc w:val="both"/>
        <w:rPr>
          <w:rFonts w:ascii="Arial" w:eastAsia="Times New Roman" w:hAnsi="Arial" w:cs="Arial"/>
          <w:sz w:val="18"/>
          <w:szCs w:val="18"/>
          <w:lang w:eastAsia="sl-SI"/>
        </w:rPr>
      </w:pPr>
    </w:p>
    <w:p w14:paraId="7F78384E" w14:textId="77777777" w:rsidR="000C11A9" w:rsidRDefault="000C11A9" w:rsidP="000C11A9">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4215120E" w14:textId="77777777" w:rsidR="000C11A9" w:rsidRDefault="000C11A9" w:rsidP="000C11A9">
      <w:pPr>
        <w:spacing w:after="0" w:line="240" w:lineRule="auto"/>
        <w:ind w:left="709"/>
        <w:jc w:val="both"/>
        <w:rPr>
          <w:rFonts w:ascii="Arial" w:eastAsia="Times New Roman" w:hAnsi="Arial" w:cs="Arial"/>
          <w:b/>
          <w:sz w:val="18"/>
          <w:szCs w:val="18"/>
          <w:lang w:eastAsia="x-none"/>
        </w:rPr>
      </w:pPr>
    </w:p>
    <w:p w14:paraId="3D627761" w14:textId="77777777" w:rsidR="000C11A9" w:rsidRPr="0034300A" w:rsidRDefault="000C11A9" w:rsidP="000C11A9">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0C11A9" w:rsidRPr="0034300A" w14:paraId="2DCE5157" w14:textId="77777777" w:rsidTr="00211AF7">
        <w:tc>
          <w:tcPr>
            <w:tcW w:w="3827" w:type="dxa"/>
          </w:tcPr>
          <w:p w14:paraId="058AAB58" w14:textId="77777777" w:rsidR="000C11A9" w:rsidRPr="0034300A" w:rsidRDefault="000C11A9" w:rsidP="00211AF7">
            <w:pPr>
              <w:rPr>
                <w:rFonts w:ascii="Arial" w:hAnsi="Arial" w:cs="Arial"/>
                <w:sz w:val="18"/>
                <w:szCs w:val="18"/>
                <w:lang w:eastAsia="sl-SI"/>
              </w:rPr>
            </w:pPr>
          </w:p>
        </w:tc>
        <w:tc>
          <w:tcPr>
            <w:tcW w:w="2552" w:type="dxa"/>
          </w:tcPr>
          <w:p w14:paraId="33DC000C" w14:textId="77777777" w:rsidR="000C11A9" w:rsidRPr="0034300A" w:rsidRDefault="000C11A9" w:rsidP="00211AF7">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19FAA53A" w14:textId="77777777" w:rsidR="000C11A9" w:rsidRPr="0034300A" w:rsidRDefault="000C11A9" w:rsidP="00211AF7">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3FA165E1" w14:textId="77777777" w:rsidR="000C11A9" w:rsidRPr="0034300A" w:rsidRDefault="000C11A9" w:rsidP="00211AF7">
            <w:pPr>
              <w:rPr>
                <w:rFonts w:ascii="Arial" w:hAnsi="Arial" w:cs="Arial"/>
                <w:b/>
                <w:sz w:val="18"/>
                <w:szCs w:val="18"/>
                <w:lang w:eastAsia="sl-SI"/>
              </w:rPr>
            </w:pPr>
          </w:p>
        </w:tc>
      </w:tr>
      <w:tr w:rsidR="000C11A9" w:rsidRPr="0034300A" w14:paraId="18C7F139" w14:textId="77777777" w:rsidTr="00211AF7">
        <w:tc>
          <w:tcPr>
            <w:tcW w:w="3827" w:type="dxa"/>
          </w:tcPr>
          <w:p w14:paraId="5F133FF5" w14:textId="77777777" w:rsidR="000C11A9" w:rsidRPr="0034300A" w:rsidRDefault="000C11A9" w:rsidP="00211AF7">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0089938B" w14:textId="77777777" w:rsidR="000C11A9" w:rsidRPr="0034300A" w:rsidRDefault="000C11A9" w:rsidP="00211AF7">
            <w:pPr>
              <w:rPr>
                <w:rFonts w:ascii="Arial" w:hAnsi="Arial" w:cs="Arial"/>
                <w:sz w:val="18"/>
                <w:szCs w:val="18"/>
                <w:lang w:eastAsia="sl-SI"/>
              </w:rPr>
            </w:pPr>
          </w:p>
        </w:tc>
        <w:tc>
          <w:tcPr>
            <w:tcW w:w="2410" w:type="dxa"/>
          </w:tcPr>
          <w:p w14:paraId="38EDE070" w14:textId="77777777" w:rsidR="000C11A9" w:rsidRPr="0034300A" w:rsidRDefault="000C11A9" w:rsidP="00211AF7">
            <w:pPr>
              <w:rPr>
                <w:rFonts w:ascii="Arial" w:hAnsi="Arial" w:cs="Arial"/>
                <w:sz w:val="18"/>
                <w:szCs w:val="18"/>
                <w:lang w:eastAsia="sl-SI"/>
              </w:rPr>
            </w:pPr>
          </w:p>
        </w:tc>
      </w:tr>
      <w:tr w:rsidR="000C11A9" w:rsidRPr="0034300A" w14:paraId="0E7C48B4" w14:textId="77777777" w:rsidTr="00211AF7">
        <w:tc>
          <w:tcPr>
            <w:tcW w:w="3827" w:type="dxa"/>
          </w:tcPr>
          <w:p w14:paraId="497DD00E" w14:textId="77777777" w:rsidR="000C11A9" w:rsidRPr="0034300A" w:rsidRDefault="000C11A9" w:rsidP="00211AF7">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7AA37356" w14:textId="77777777" w:rsidR="000C11A9" w:rsidRPr="0034300A" w:rsidRDefault="000C11A9" w:rsidP="00211AF7">
            <w:pPr>
              <w:rPr>
                <w:rFonts w:ascii="Arial" w:hAnsi="Arial" w:cs="Arial"/>
                <w:sz w:val="18"/>
                <w:szCs w:val="18"/>
                <w:lang w:eastAsia="sl-SI"/>
              </w:rPr>
            </w:pPr>
          </w:p>
        </w:tc>
        <w:tc>
          <w:tcPr>
            <w:tcW w:w="2410" w:type="dxa"/>
          </w:tcPr>
          <w:p w14:paraId="6B8CAAAB" w14:textId="77777777" w:rsidR="000C11A9" w:rsidRPr="0034300A" w:rsidRDefault="000C11A9" w:rsidP="00211AF7">
            <w:pPr>
              <w:rPr>
                <w:rFonts w:ascii="Arial" w:hAnsi="Arial" w:cs="Arial"/>
                <w:sz w:val="18"/>
                <w:szCs w:val="18"/>
                <w:lang w:eastAsia="sl-SI"/>
              </w:rPr>
            </w:pPr>
          </w:p>
        </w:tc>
      </w:tr>
      <w:tr w:rsidR="000C11A9" w:rsidRPr="0034300A" w14:paraId="63BC9177" w14:textId="77777777" w:rsidTr="00211AF7">
        <w:tc>
          <w:tcPr>
            <w:tcW w:w="3827" w:type="dxa"/>
          </w:tcPr>
          <w:p w14:paraId="50FDC821" w14:textId="77777777" w:rsidR="000C11A9" w:rsidRPr="0034300A" w:rsidRDefault="000C11A9" w:rsidP="00211AF7">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2F3704F" w14:textId="77777777" w:rsidR="000C11A9" w:rsidRPr="0034300A" w:rsidRDefault="000C11A9" w:rsidP="00211AF7">
            <w:pPr>
              <w:rPr>
                <w:rFonts w:ascii="Arial" w:hAnsi="Arial" w:cs="Arial"/>
                <w:sz w:val="18"/>
                <w:szCs w:val="18"/>
                <w:lang w:eastAsia="sl-SI"/>
              </w:rPr>
            </w:pPr>
          </w:p>
        </w:tc>
        <w:tc>
          <w:tcPr>
            <w:tcW w:w="2410" w:type="dxa"/>
          </w:tcPr>
          <w:p w14:paraId="402843C4" w14:textId="77777777" w:rsidR="000C11A9" w:rsidRPr="0034300A" w:rsidRDefault="000C11A9" w:rsidP="00211AF7">
            <w:pPr>
              <w:rPr>
                <w:rFonts w:ascii="Arial" w:hAnsi="Arial" w:cs="Arial"/>
                <w:sz w:val="18"/>
                <w:szCs w:val="18"/>
                <w:lang w:eastAsia="sl-SI"/>
              </w:rPr>
            </w:pPr>
          </w:p>
        </w:tc>
      </w:tr>
    </w:tbl>
    <w:p w14:paraId="54256536" w14:textId="77777777" w:rsidR="000C11A9" w:rsidRPr="0034300A" w:rsidRDefault="000C11A9" w:rsidP="000C11A9">
      <w:pPr>
        <w:spacing w:after="0" w:line="240" w:lineRule="auto"/>
        <w:ind w:left="709"/>
        <w:jc w:val="both"/>
        <w:rPr>
          <w:rFonts w:ascii="Arial" w:eastAsia="Times New Roman" w:hAnsi="Arial" w:cs="Arial"/>
          <w:b/>
          <w:sz w:val="18"/>
          <w:szCs w:val="18"/>
          <w:lang w:eastAsia="x-none"/>
        </w:rPr>
      </w:pPr>
    </w:p>
    <w:p w14:paraId="39A8A06F" w14:textId="77777777" w:rsidR="000C11A9" w:rsidRDefault="000C11A9" w:rsidP="000C11A9">
      <w:pPr>
        <w:spacing w:after="0" w:line="240" w:lineRule="auto"/>
        <w:jc w:val="both"/>
        <w:rPr>
          <w:rFonts w:ascii="Arial" w:eastAsia="Times New Roman" w:hAnsi="Arial" w:cs="Arial"/>
          <w:sz w:val="18"/>
          <w:szCs w:val="18"/>
          <w:lang w:eastAsia="x-none"/>
        </w:rPr>
      </w:pPr>
    </w:p>
    <w:p w14:paraId="151F97AC" w14:textId="77777777" w:rsidR="000C11A9" w:rsidRDefault="000C11A9" w:rsidP="000C11A9">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780A50B0" w14:textId="77777777" w:rsidR="000C11A9" w:rsidRPr="0088704B" w:rsidRDefault="000C11A9" w:rsidP="000C11A9">
      <w:pPr>
        <w:spacing w:after="0" w:line="240" w:lineRule="auto"/>
        <w:ind w:left="720"/>
        <w:jc w:val="both"/>
        <w:rPr>
          <w:rFonts w:ascii="Arial" w:eastAsia="Times New Roman" w:hAnsi="Arial" w:cs="Arial"/>
          <w:sz w:val="18"/>
          <w:szCs w:val="18"/>
          <w:lang w:eastAsia="x-none"/>
        </w:rPr>
      </w:pPr>
    </w:p>
    <w:p w14:paraId="3EC65A69" w14:textId="77777777" w:rsidR="000C11A9" w:rsidRDefault="000C11A9" w:rsidP="000C11A9">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A874C54" w14:textId="77777777" w:rsidR="000C11A9" w:rsidRPr="0034300A" w:rsidRDefault="000C11A9" w:rsidP="000C11A9">
      <w:pPr>
        <w:spacing w:after="0" w:line="220" w:lineRule="atLeast"/>
        <w:jc w:val="both"/>
        <w:rPr>
          <w:rFonts w:ascii="Arial" w:eastAsia="Times New Roman" w:hAnsi="Arial" w:cs="Arial"/>
          <w:sz w:val="18"/>
          <w:szCs w:val="18"/>
          <w:lang w:eastAsia="x-none"/>
        </w:rPr>
      </w:pPr>
    </w:p>
    <w:p w14:paraId="138818B9"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67291B64" w14:textId="77777777" w:rsidR="000C11A9" w:rsidRPr="0034300A" w:rsidRDefault="000C11A9" w:rsidP="000C11A9">
      <w:pPr>
        <w:spacing w:after="0" w:line="220" w:lineRule="atLeast"/>
        <w:ind w:left="709"/>
        <w:jc w:val="both"/>
        <w:rPr>
          <w:rFonts w:ascii="Arial" w:eastAsia="Times New Roman" w:hAnsi="Arial" w:cs="Arial"/>
          <w:sz w:val="18"/>
          <w:szCs w:val="18"/>
          <w:lang w:eastAsia="x-none"/>
        </w:rPr>
      </w:pPr>
    </w:p>
    <w:p w14:paraId="2F0CAF49"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4AD42D6" w14:textId="77777777" w:rsidR="000C11A9" w:rsidRPr="0034300A" w:rsidRDefault="000C11A9" w:rsidP="000C11A9">
      <w:pPr>
        <w:spacing w:after="0"/>
        <w:ind w:left="720"/>
        <w:contextualSpacing/>
        <w:jc w:val="both"/>
        <w:rPr>
          <w:rFonts w:ascii="Arial" w:eastAsia="Calibri" w:hAnsi="Arial" w:cs="Arial"/>
          <w:sz w:val="18"/>
          <w:szCs w:val="18"/>
        </w:rPr>
      </w:pPr>
    </w:p>
    <w:p w14:paraId="55E9D1E0" w14:textId="77777777" w:rsidR="000C11A9" w:rsidRPr="0034300A" w:rsidRDefault="000C11A9" w:rsidP="000C11A9">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062558D1" w14:textId="77777777" w:rsidR="000C11A9" w:rsidRPr="0034300A" w:rsidRDefault="000C11A9" w:rsidP="000C11A9">
      <w:pPr>
        <w:spacing w:after="0" w:line="260" w:lineRule="atLeast"/>
        <w:ind w:left="720"/>
        <w:contextualSpacing/>
        <w:jc w:val="both"/>
        <w:rPr>
          <w:rFonts w:ascii="Arial" w:eastAsia="Calibri" w:hAnsi="Arial" w:cs="Arial"/>
          <w:sz w:val="18"/>
          <w:szCs w:val="18"/>
        </w:rPr>
      </w:pPr>
    </w:p>
    <w:p w14:paraId="61CD069E" w14:textId="77777777" w:rsidR="000C11A9" w:rsidRPr="0034300A" w:rsidRDefault="000C11A9" w:rsidP="000C11A9">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1183BA30" w14:textId="77777777" w:rsidR="000C11A9" w:rsidRPr="0034300A" w:rsidRDefault="000C11A9" w:rsidP="000C11A9">
      <w:pPr>
        <w:tabs>
          <w:tab w:val="center" w:pos="4320"/>
          <w:tab w:val="right" w:pos="8640"/>
        </w:tabs>
        <w:spacing w:after="0"/>
        <w:ind w:left="709"/>
        <w:jc w:val="both"/>
        <w:rPr>
          <w:rFonts w:ascii="Arial" w:eastAsia="Times New Roman" w:hAnsi="Arial" w:cs="Arial"/>
          <w:iCs/>
          <w:sz w:val="18"/>
          <w:szCs w:val="18"/>
          <w:lang w:eastAsia="sl-SI"/>
        </w:rPr>
      </w:pPr>
    </w:p>
    <w:p w14:paraId="058A6E4D" w14:textId="77777777" w:rsidR="000C11A9" w:rsidRPr="0034300A" w:rsidRDefault="000C11A9" w:rsidP="000C11A9">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2AB62F8E" w14:textId="77777777" w:rsidR="000C11A9" w:rsidRPr="0034300A" w:rsidRDefault="000C11A9" w:rsidP="000C11A9">
      <w:pPr>
        <w:tabs>
          <w:tab w:val="num" w:pos="567"/>
          <w:tab w:val="center" w:pos="4536"/>
          <w:tab w:val="right" w:pos="9072"/>
        </w:tabs>
        <w:spacing w:after="0"/>
        <w:jc w:val="both"/>
        <w:rPr>
          <w:rFonts w:ascii="Arial" w:eastAsia="Times New Roman" w:hAnsi="Arial" w:cs="Arial"/>
          <w:i/>
          <w:iCs/>
          <w:sz w:val="18"/>
          <w:szCs w:val="18"/>
          <w:lang w:eastAsia="sl-SI"/>
        </w:rPr>
      </w:pPr>
    </w:p>
    <w:p w14:paraId="2A4B1B2D"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E5E56DB" w14:textId="77777777" w:rsidR="000C11A9" w:rsidRPr="0034300A" w:rsidRDefault="000C11A9" w:rsidP="000C11A9">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2436CA4E" w14:textId="77777777" w:rsidR="000C11A9" w:rsidRPr="0034300A" w:rsidRDefault="000C11A9" w:rsidP="000C11A9">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64FBD565" w14:textId="77777777" w:rsidR="000C11A9" w:rsidRPr="0034300A" w:rsidRDefault="000C11A9" w:rsidP="000C11A9">
      <w:pPr>
        <w:tabs>
          <w:tab w:val="left" w:pos="-567"/>
        </w:tabs>
        <w:suppressAutoHyphens/>
        <w:spacing w:after="0" w:line="240" w:lineRule="auto"/>
        <w:rPr>
          <w:rFonts w:ascii="Arial" w:eastAsia="Times New Roman" w:hAnsi="Arial" w:cs="Arial"/>
          <w:sz w:val="18"/>
          <w:szCs w:val="18"/>
          <w:lang w:eastAsia="x-none"/>
        </w:rPr>
      </w:pPr>
    </w:p>
    <w:p w14:paraId="2C367356" w14:textId="77777777" w:rsidR="000C11A9" w:rsidRPr="0034300A" w:rsidRDefault="000C11A9" w:rsidP="000C11A9">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0C11A9" w:rsidRPr="0034300A" w14:paraId="63267A42" w14:textId="77777777" w:rsidTr="00211AF7">
        <w:tc>
          <w:tcPr>
            <w:tcW w:w="9070" w:type="dxa"/>
          </w:tcPr>
          <w:p w14:paraId="3FF37672" w14:textId="77777777" w:rsidR="000C11A9" w:rsidRPr="0034300A" w:rsidRDefault="000C11A9" w:rsidP="00211AF7">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7A13C2D6" w14:textId="77777777" w:rsidR="000C11A9" w:rsidRPr="0034300A" w:rsidRDefault="000C11A9" w:rsidP="00211AF7">
            <w:pPr>
              <w:spacing w:after="0" w:line="240" w:lineRule="auto"/>
              <w:rPr>
                <w:rFonts w:ascii="Arial" w:eastAsia="Times New Roman" w:hAnsi="Arial" w:cs="Arial"/>
                <w:color w:val="00B050"/>
                <w:sz w:val="18"/>
                <w:szCs w:val="18"/>
                <w:lang w:eastAsia="sl-SI"/>
              </w:rPr>
            </w:pPr>
          </w:p>
        </w:tc>
      </w:tr>
      <w:tr w:rsidR="000C11A9" w:rsidRPr="0034300A" w14:paraId="412F4CCC" w14:textId="77777777" w:rsidTr="00211AF7">
        <w:tc>
          <w:tcPr>
            <w:tcW w:w="9070" w:type="dxa"/>
          </w:tcPr>
          <w:p w14:paraId="562D332E"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1F11598F" w14:textId="77777777" w:rsidR="000C11A9" w:rsidRPr="0034300A" w:rsidRDefault="000C11A9" w:rsidP="00211AF7">
            <w:pPr>
              <w:spacing w:after="0"/>
              <w:jc w:val="both"/>
              <w:rPr>
                <w:rFonts w:ascii="Arial" w:eastAsia="Times New Roman" w:hAnsi="Arial" w:cs="Arial"/>
                <w:sz w:val="18"/>
                <w:szCs w:val="18"/>
                <w:lang w:eastAsia="sl-SI"/>
              </w:rPr>
            </w:pPr>
          </w:p>
          <w:p w14:paraId="77A5815D"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2360B264" w14:textId="77777777" w:rsidR="000C11A9" w:rsidRPr="0034300A" w:rsidRDefault="000C11A9" w:rsidP="00211AF7">
            <w:pPr>
              <w:spacing w:after="0"/>
              <w:jc w:val="both"/>
              <w:rPr>
                <w:rFonts w:ascii="Arial" w:eastAsia="Times New Roman" w:hAnsi="Arial" w:cs="Arial"/>
                <w:sz w:val="18"/>
                <w:szCs w:val="18"/>
                <w:lang w:eastAsia="sl-SI"/>
              </w:rPr>
            </w:pPr>
          </w:p>
          <w:p w14:paraId="4FA8657E"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A4A7156" w14:textId="77777777" w:rsidR="000C11A9" w:rsidRPr="0034300A" w:rsidRDefault="000C11A9" w:rsidP="00211AF7">
            <w:pPr>
              <w:spacing w:after="0"/>
              <w:ind w:left="992"/>
              <w:jc w:val="both"/>
              <w:rPr>
                <w:rFonts w:ascii="Arial" w:eastAsia="Times New Roman" w:hAnsi="Arial" w:cs="Arial"/>
                <w:sz w:val="18"/>
                <w:szCs w:val="18"/>
                <w:lang w:eastAsia="sl-SI"/>
              </w:rPr>
            </w:pPr>
          </w:p>
          <w:p w14:paraId="64EAAC8F" w14:textId="77777777" w:rsidR="000C11A9" w:rsidRPr="0034300A" w:rsidRDefault="000C11A9" w:rsidP="00697900">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9EACC42" w14:textId="77777777" w:rsidR="000C11A9" w:rsidRPr="0034300A" w:rsidRDefault="000C11A9" w:rsidP="00211AF7">
            <w:pPr>
              <w:spacing w:after="0"/>
              <w:ind w:left="992"/>
              <w:jc w:val="both"/>
              <w:rPr>
                <w:rFonts w:ascii="Arial" w:eastAsia="Times New Roman" w:hAnsi="Arial" w:cs="Arial"/>
                <w:sz w:val="18"/>
                <w:szCs w:val="18"/>
                <w:lang w:eastAsia="sl-SI"/>
              </w:rPr>
            </w:pPr>
          </w:p>
          <w:p w14:paraId="5FAABF70"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347F261F" w14:textId="77777777" w:rsidR="000C11A9" w:rsidRPr="0034300A" w:rsidRDefault="000C11A9" w:rsidP="00211AF7">
            <w:pPr>
              <w:spacing w:after="0"/>
              <w:ind w:left="708"/>
              <w:jc w:val="both"/>
              <w:rPr>
                <w:rFonts w:ascii="Arial" w:eastAsia="Times New Roman" w:hAnsi="Arial" w:cs="Arial"/>
                <w:sz w:val="18"/>
                <w:szCs w:val="18"/>
                <w:lang w:eastAsia="sl-SI"/>
              </w:rPr>
            </w:pPr>
          </w:p>
          <w:p w14:paraId="0CE64576" w14:textId="77777777" w:rsidR="000C11A9" w:rsidRPr="0034300A" w:rsidRDefault="000C11A9" w:rsidP="00211AF7">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79037D4E" w14:textId="77777777" w:rsidR="000C11A9" w:rsidRPr="0034300A" w:rsidRDefault="000C11A9" w:rsidP="00211AF7">
            <w:pPr>
              <w:spacing w:after="0"/>
              <w:ind w:left="992"/>
              <w:jc w:val="both"/>
              <w:rPr>
                <w:rFonts w:ascii="Arial" w:eastAsia="Times New Roman" w:hAnsi="Arial" w:cs="Arial"/>
                <w:sz w:val="18"/>
                <w:szCs w:val="18"/>
                <w:lang w:eastAsia="sl-SI"/>
              </w:rPr>
            </w:pPr>
          </w:p>
          <w:p w14:paraId="15EB1771"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6EF187F" w14:textId="77777777" w:rsidR="000C11A9" w:rsidRPr="0034300A" w:rsidRDefault="000C11A9" w:rsidP="00211AF7">
            <w:pPr>
              <w:spacing w:after="0"/>
              <w:jc w:val="both"/>
              <w:rPr>
                <w:rFonts w:ascii="Arial" w:eastAsia="Times New Roman" w:hAnsi="Arial" w:cs="Arial"/>
                <w:sz w:val="18"/>
                <w:szCs w:val="18"/>
                <w:lang w:eastAsia="sl-SI"/>
              </w:rPr>
            </w:pPr>
          </w:p>
          <w:p w14:paraId="4D8BC728"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06642F83" w14:textId="77777777" w:rsidR="000C11A9" w:rsidRPr="0034300A" w:rsidRDefault="000C11A9" w:rsidP="00211AF7">
            <w:pPr>
              <w:tabs>
                <w:tab w:val="left" w:pos="709"/>
              </w:tabs>
              <w:spacing w:after="0"/>
              <w:jc w:val="both"/>
              <w:rPr>
                <w:rFonts w:ascii="Arial" w:eastAsia="Times New Roman" w:hAnsi="Arial" w:cs="Arial"/>
                <w:sz w:val="18"/>
                <w:szCs w:val="18"/>
                <w:lang w:eastAsia="sl-SI"/>
              </w:rPr>
            </w:pPr>
          </w:p>
          <w:p w14:paraId="4C7F703B" w14:textId="77777777" w:rsidR="000C11A9" w:rsidRPr="0034300A" w:rsidRDefault="000C11A9" w:rsidP="00211AF7">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500177C0" w14:textId="77777777" w:rsidR="000C11A9" w:rsidRPr="0034300A" w:rsidRDefault="000C11A9" w:rsidP="00211AF7">
            <w:pPr>
              <w:tabs>
                <w:tab w:val="left" w:pos="709"/>
              </w:tabs>
              <w:spacing w:after="0"/>
              <w:jc w:val="both"/>
              <w:rPr>
                <w:rFonts w:ascii="Arial" w:eastAsia="Times New Roman" w:hAnsi="Arial" w:cs="Arial"/>
                <w:sz w:val="18"/>
                <w:szCs w:val="18"/>
                <w:lang w:eastAsia="sl-SI"/>
              </w:rPr>
            </w:pPr>
          </w:p>
          <w:p w14:paraId="635BE54D"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5778B208"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C52CECC"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1FD4458C" w14:textId="77777777" w:rsidR="000C11A9" w:rsidRPr="0034300A" w:rsidRDefault="000C11A9" w:rsidP="00211AF7">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2D7CD2BE"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28AD966C" w14:textId="77777777" w:rsidR="000C11A9" w:rsidRPr="0034300A" w:rsidRDefault="000C11A9" w:rsidP="00211AF7">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26706715" w14:textId="77777777" w:rsidR="000C11A9" w:rsidRPr="0034300A" w:rsidRDefault="000C11A9" w:rsidP="00211AF7">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4EA2027A" w14:textId="77777777" w:rsidR="000C11A9" w:rsidRPr="0034300A" w:rsidRDefault="000C11A9" w:rsidP="000C11A9">
      <w:pPr>
        <w:spacing w:after="0" w:line="240" w:lineRule="auto"/>
        <w:ind w:right="23"/>
        <w:rPr>
          <w:rFonts w:ascii="Arial" w:eastAsia="Times New Roman" w:hAnsi="Arial" w:cs="Arial"/>
          <w:color w:val="000000"/>
          <w:sz w:val="18"/>
          <w:szCs w:val="18"/>
          <w:lang w:eastAsia="x-none"/>
        </w:rPr>
      </w:pPr>
    </w:p>
    <w:p w14:paraId="3845F064" w14:textId="77777777" w:rsidR="000C11A9" w:rsidRPr="0034300A" w:rsidRDefault="000C11A9" w:rsidP="00697900">
      <w:pPr>
        <w:numPr>
          <w:ilvl w:val="0"/>
          <w:numId w:val="32"/>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6E23FFA5"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76135C8B"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FD22739"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C3790BF" w14:textId="69ED3429" w:rsidR="000C11A9" w:rsidRPr="0034300A" w:rsidRDefault="000C11A9" w:rsidP="00697900">
      <w:pPr>
        <w:numPr>
          <w:ilvl w:val="0"/>
          <w:numId w:val="34"/>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w:t>
      </w:r>
      <w:r w:rsidR="003C7862">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1AB8BD77" w14:textId="77777777" w:rsidR="000C11A9" w:rsidRPr="0034300A" w:rsidRDefault="000C11A9" w:rsidP="000C11A9">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3C493C0C" w14:textId="77777777" w:rsidR="000C11A9" w:rsidRPr="0034300A" w:rsidRDefault="000C11A9" w:rsidP="00697900">
      <w:pPr>
        <w:numPr>
          <w:ilvl w:val="0"/>
          <w:numId w:val="21"/>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60916C94" w14:textId="77777777" w:rsidR="000C11A9" w:rsidRPr="0034300A" w:rsidRDefault="000C11A9" w:rsidP="000C11A9">
      <w:pPr>
        <w:spacing w:after="0"/>
        <w:jc w:val="both"/>
        <w:rPr>
          <w:rFonts w:ascii="Arial" w:eastAsia="Times New Roman" w:hAnsi="Arial" w:cs="Arial"/>
          <w:sz w:val="18"/>
          <w:szCs w:val="18"/>
          <w:lang w:eastAsia="x-none"/>
        </w:rPr>
      </w:pPr>
    </w:p>
    <w:p w14:paraId="45FF49E6" w14:textId="77777777" w:rsidR="000C11A9" w:rsidRPr="0034300A" w:rsidRDefault="000C11A9" w:rsidP="000C11A9">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6DC2D81D"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6E9CF63"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32C5F6BC" w14:textId="77777777" w:rsidR="000C11A9" w:rsidRPr="0034300A" w:rsidRDefault="000C11A9" w:rsidP="00697900">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6F97681B" w14:textId="77777777" w:rsidR="000C11A9" w:rsidRPr="0034300A" w:rsidRDefault="000C11A9" w:rsidP="00697900">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1E81BD89" w14:textId="77777777" w:rsidR="000C11A9" w:rsidRPr="0034300A" w:rsidRDefault="000C11A9" w:rsidP="00697900">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7250EFA2"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260602E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FAA24B8"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4D4F87A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7F13DF3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3867411C"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6C3999DF" w14:textId="77777777" w:rsidR="000C11A9" w:rsidRPr="0034300A" w:rsidRDefault="000C11A9" w:rsidP="00697900">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78D103E2"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058EE952"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569997C6" w14:textId="77777777" w:rsidR="000C11A9" w:rsidRPr="0034300A" w:rsidRDefault="000C11A9" w:rsidP="000C11A9">
      <w:pPr>
        <w:tabs>
          <w:tab w:val="left" w:pos="567"/>
        </w:tabs>
        <w:spacing w:after="0" w:line="240" w:lineRule="auto"/>
        <w:ind w:left="360"/>
        <w:jc w:val="both"/>
        <w:rPr>
          <w:rFonts w:ascii="Arial" w:eastAsia="Times New Roman" w:hAnsi="Arial" w:cs="Arial"/>
          <w:b/>
          <w:sz w:val="18"/>
          <w:szCs w:val="18"/>
          <w:lang w:eastAsia="sl-SI"/>
        </w:rPr>
      </w:pPr>
    </w:p>
    <w:p w14:paraId="5D606E7B"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577B3F92"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2E42AA8B"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4E955C8E"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530C870E"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22A60B44" w14:textId="77777777" w:rsidR="000C11A9" w:rsidRPr="0034300A" w:rsidRDefault="000C11A9" w:rsidP="000C11A9">
      <w:pPr>
        <w:spacing w:after="0"/>
        <w:rPr>
          <w:rFonts w:ascii="Arial" w:eastAsia="Times New Roman" w:hAnsi="Arial" w:cs="Arial"/>
          <w:sz w:val="18"/>
          <w:szCs w:val="18"/>
          <w:lang w:eastAsia="sl-SI"/>
        </w:rPr>
      </w:pPr>
    </w:p>
    <w:p w14:paraId="570AE7C0"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5869857E"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3331D52"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3AF8B7DE" w14:textId="77777777" w:rsidR="000C11A9" w:rsidRPr="0034300A" w:rsidRDefault="000C11A9" w:rsidP="000C11A9">
      <w:pPr>
        <w:spacing w:after="0" w:line="240" w:lineRule="auto"/>
        <w:jc w:val="both"/>
        <w:rPr>
          <w:rFonts w:ascii="Arial" w:eastAsia="Times New Roman" w:hAnsi="Arial" w:cs="Arial"/>
          <w:b/>
          <w:sz w:val="18"/>
          <w:szCs w:val="18"/>
          <w:lang w:eastAsia="sl-SI"/>
        </w:rPr>
      </w:pPr>
    </w:p>
    <w:p w14:paraId="72B29AC2"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48E7FFE2" w14:textId="77777777" w:rsidR="000C11A9" w:rsidRPr="0034300A" w:rsidRDefault="000C11A9" w:rsidP="000C11A9">
      <w:pPr>
        <w:spacing w:after="0" w:line="240" w:lineRule="auto"/>
        <w:rPr>
          <w:rFonts w:ascii="Arial" w:eastAsia="Times New Roman" w:hAnsi="Arial" w:cs="Arial"/>
          <w:sz w:val="18"/>
          <w:szCs w:val="18"/>
          <w:lang w:eastAsia="sl-SI"/>
        </w:rPr>
      </w:pPr>
    </w:p>
    <w:p w14:paraId="0750613D"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AF165C"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24F99FEA"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17789B58"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8EC2F73"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7E51642"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5A93C6C1" w14:textId="77777777" w:rsidR="000C11A9" w:rsidRPr="0034300A" w:rsidRDefault="000C11A9" w:rsidP="000C11A9">
      <w:pPr>
        <w:spacing w:after="0"/>
        <w:jc w:val="both"/>
        <w:rPr>
          <w:rFonts w:ascii="Arial" w:eastAsia="Calibri" w:hAnsi="Arial" w:cs="Arial"/>
          <w:sz w:val="18"/>
          <w:szCs w:val="18"/>
        </w:rPr>
      </w:pPr>
    </w:p>
    <w:p w14:paraId="723CBFB7" w14:textId="77777777" w:rsidR="000C11A9" w:rsidRPr="0034300A" w:rsidRDefault="000C11A9" w:rsidP="000C11A9">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1F93B503"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0093EC5D"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45DF6F12"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p>
    <w:p w14:paraId="27B4E3BA"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619121DF" w14:textId="77777777" w:rsidR="000C11A9" w:rsidRPr="0034300A" w:rsidRDefault="000C11A9" w:rsidP="000C11A9">
      <w:pPr>
        <w:spacing w:after="0" w:line="240" w:lineRule="auto"/>
        <w:jc w:val="both"/>
        <w:rPr>
          <w:rFonts w:ascii="Arial" w:eastAsia="Times New Roman" w:hAnsi="Arial" w:cs="Arial"/>
          <w:b/>
          <w:sz w:val="18"/>
          <w:szCs w:val="18"/>
          <w:lang w:eastAsia="sl-SI"/>
        </w:rPr>
      </w:pPr>
    </w:p>
    <w:p w14:paraId="17CD56E9"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3B8BD587"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E8B6E50"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4613DDD6" w14:textId="77777777" w:rsidR="000C11A9" w:rsidRPr="0034300A" w:rsidRDefault="000C11A9" w:rsidP="000C11A9">
      <w:pPr>
        <w:spacing w:after="120" w:line="240" w:lineRule="auto"/>
        <w:ind w:left="1068"/>
        <w:jc w:val="both"/>
        <w:rPr>
          <w:rFonts w:ascii="Arial" w:eastAsia="Times New Roman" w:hAnsi="Arial" w:cs="Arial"/>
          <w:sz w:val="18"/>
          <w:szCs w:val="18"/>
          <w:u w:val="single"/>
          <w:lang w:eastAsia="sl-SI"/>
        </w:rPr>
      </w:pPr>
    </w:p>
    <w:p w14:paraId="03322E71"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372C5468" w14:textId="77777777" w:rsidR="000C11A9" w:rsidRPr="0034300A" w:rsidRDefault="000C11A9" w:rsidP="000C11A9">
      <w:pPr>
        <w:spacing w:after="0" w:line="240" w:lineRule="auto"/>
        <w:rPr>
          <w:rFonts w:ascii="Arial" w:eastAsia="Times New Roman" w:hAnsi="Arial" w:cs="Arial"/>
          <w:sz w:val="18"/>
          <w:szCs w:val="18"/>
          <w:lang w:eastAsia="sl-SI"/>
        </w:rPr>
      </w:pPr>
    </w:p>
    <w:p w14:paraId="3AAEEBD5" w14:textId="77777777" w:rsidR="000C11A9" w:rsidRPr="0034300A" w:rsidRDefault="000C11A9" w:rsidP="00697900">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0C11A9" w:rsidRPr="0034300A" w14:paraId="5BBADC61" w14:textId="77777777" w:rsidTr="00211AF7">
        <w:tc>
          <w:tcPr>
            <w:tcW w:w="3712" w:type="dxa"/>
            <w:tcBorders>
              <w:top w:val="single" w:sz="4" w:space="0" w:color="auto"/>
              <w:left w:val="single" w:sz="4" w:space="0" w:color="auto"/>
              <w:bottom w:val="single" w:sz="4" w:space="0" w:color="auto"/>
              <w:right w:val="single" w:sz="4" w:space="0" w:color="auto"/>
            </w:tcBorders>
            <w:hideMark/>
          </w:tcPr>
          <w:p w14:paraId="639A10E2"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886AB62"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699D0D"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0C11A9" w:rsidRPr="0034300A" w14:paraId="04F627D8" w14:textId="77777777" w:rsidTr="00211AF7">
        <w:tc>
          <w:tcPr>
            <w:tcW w:w="3712" w:type="dxa"/>
            <w:tcBorders>
              <w:top w:val="single" w:sz="4" w:space="0" w:color="auto"/>
              <w:left w:val="single" w:sz="4" w:space="0" w:color="auto"/>
              <w:bottom w:val="single" w:sz="4" w:space="0" w:color="auto"/>
              <w:right w:val="single" w:sz="4" w:space="0" w:color="auto"/>
            </w:tcBorders>
          </w:tcPr>
          <w:p w14:paraId="2AA55B38"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4A92EFD"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97C69DE"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1AD24397" w14:textId="77777777" w:rsidTr="00211AF7">
        <w:tc>
          <w:tcPr>
            <w:tcW w:w="3712" w:type="dxa"/>
            <w:tcBorders>
              <w:top w:val="single" w:sz="4" w:space="0" w:color="auto"/>
              <w:left w:val="single" w:sz="4" w:space="0" w:color="auto"/>
              <w:bottom w:val="single" w:sz="4" w:space="0" w:color="auto"/>
              <w:right w:val="single" w:sz="4" w:space="0" w:color="auto"/>
            </w:tcBorders>
          </w:tcPr>
          <w:p w14:paraId="726333CD"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2C7315D"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EBD9A39"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516A72A4" w14:textId="77777777" w:rsidTr="00211AF7">
        <w:tc>
          <w:tcPr>
            <w:tcW w:w="3712" w:type="dxa"/>
            <w:tcBorders>
              <w:top w:val="single" w:sz="4" w:space="0" w:color="auto"/>
              <w:left w:val="single" w:sz="4" w:space="0" w:color="auto"/>
              <w:bottom w:val="single" w:sz="4" w:space="0" w:color="auto"/>
              <w:right w:val="single" w:sz="4" w:space="0" w:color="auto"/>
            </w:tcBorders>
          </w:tcPr>
          <w:p w14:paraId="0F77CB41"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1BD3676"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2DF0909" w14:textId="77777777" w:rsidR="000C11A9" w:rsidRPr="0034300A" w:rsidRDefault="000C11A9" w:rsidP="00211AF7">
            <w:pPr>
              <w:spacing w:after="0" w:line="240" w:lineRule="auto"/>
              <w:rPr>
                <w:rFonts w:ascii="Arial" w:eastAsia="Times New Roman" w:hAnsi="Arial" w:cs="Arial"/>
                <w:b/>
                <w:bCs/>
                <w:sz w:val="18"/>
                <w:szCs w:val="18"/>
                <w:lang w:eastAsia="sl-SI"/>
              </w:rPr>
            </w:pPr>
          </w:p>
        </w:tc>
      </w:tr>
    </w:tbl>
    <w:p w14:paraId="7BBCDC49" w14:textId="77777777" w:rsidR="000C11A9" w:rsidRPr="0034300A" w:rsidRDefault="000C11A9" w:rsidP="000C11A9">
      <w:pPr>
        <w:spacing w:after="0" w:line="260" w:lineRule="atLeast"/>
        <w:ind w:left="720"/>
        <w:contextualSpacing/>
        <w:jc w:val="both"/>
        <w:rPr>
          <w:rFonts w:ascii="Arial" w:eastAsia="Calibri" w:hAnsi="Arial" w:cs="Arial"/>
          <w:b/>
          <w:bCs/>
          <w:sz w:val="18"/>
          <w:szCs w:val="18"/>
        </w:rPr>
      </w:pPr>
    </w:p>
    <w:p w14:paraId="175BCD24" w14:textId="77777777" w:rsidR="000C11A9" w:rsidRPr="0034300A" w:rsidRDefault="000C11A9" w:rsidP="00697900">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0C11A9" w:rsidRPr="0034300A" w14:paraId="145F4430" w14:textId="77777777" w:rsidTr="00211AF7">
        <w:tc>
          <w:tcPr>
            <w:tcW w:w="3712" w:type="dxa"/>
            <w:tcBorders>
              <w:top w:val="single" w:sz="4" w:space="0" w:color="auto"/>
              <w:left w:val="single" w:sz="4" w:space="0" w:color="auto"/>
              <w:bottom w:val="single" w:sz="4" w:space="0" w:color="auto"/>
              <w:right w:val="single" w:sz="4" w:space="0" w:color="auto"/>
            </w:tcBorders>
            <w:hideMark/>
          </w:tcPr>
          <w:p w14:paraId="37D991DB"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0BD45BE"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682952ED"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0C11A9" w:rsidRPr="0034300A" w14:paraId="43F2A3D2" w14:textId="77777777" w:rsidTr="00211AF7">
        <w:tc>
          <w:tcPr>
            <w:tcW w:w="3712" w:type="dxa"/>
            <w:tcBorders>
              <w:top w:val="single" w:sz="4" w:space="0" w:color="auto"/>
              <w:left w:val="single" w:sz="4" w:space="0" w:color="auto"/>
              <w:bottom w:val="single" w:sz="4" w:space="0" w:color="auto"/>
              <w:right w:val="single" w:sz="4" w:space="0" w:color="auto"/>
            </w:tcBorders>
          </w:tcPr>
          <w:p w14:paraId="25C7A31B"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76C90917"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196E9FBC"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6174A383" w14:textId="77777777" w:rsidTr="00211AF7">
        <w:tc>
          <w:tcPr>
            <w:tcW w:w="3712" w:type="dxa"/>
            <w:tcBorders>
              <w:top w:val="single" w:sz="4" w:space="0" w:color="auto"/>
              <w:left w:val="single" w:sz="4" w:space="0" w:color="auto"/>
              <w:bottom w:val="single" w:sz="4" w:space="0" w:color="auto"/>
              <w:right w:val="single" w:sz="4" w:space="0" w:color="auto"/>
            </w:tcBorders>
          </w:tcPr>
          <w:p w14:paraId="4E8395CA"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91652CE"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8737C4E"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48E4C41E" w14:textId="77777777" w:rsidTr="00211AF7">
        <w:tc>
          <w:tcPr>
            <w:tcW w:w="3712" w:type="dxa"/>
            <w:tcBorders>
              <w:top w:val="single" w:sz="4" w:space="0" w:color="auto"/>
              <w:left w:val="single" w:sz="4" w:space="0" w:color="auto"/>
              <w:bottom w:val="single" w:sz="4" w:space="0" w:color="auto"/>
              <w:right w:val="single" w:sz="4" w:space="0" w:color="auto"/>
            </w:tcBorders>
          </w:tcPr>
          <w:p w14:paraId="52B1B700"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6C64FBF"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0EE1693" w14:textId="77777777" w:rsidR="000C11A9" w:rsidRPr="0034300A" w:rsidRDefault="000C11A9" w:rsidP="00211AF7">
            <w:pPr>
              <w:spacing w:after="0" w:line="240" w:lineRule="auto"/>
              <w:rPr>
                <w:rFonts w:ascii="Arial" w:eastAsia="Times New Roman" w:hAnsi="Arial" w:cs="Arial"/>
                <w:b/>
                <w:bCs/>
                <w:sz w:val="18"/>
                <w:szCs w:val="18"/>
                <w:lang w:eastAsia="sl-SI"/>
              </w:rPr>
            </w:pPr>
          </w:p>
        </w:tc>
      </w:tr>
    </w:tbl>
    <w:p w14:paraId="0B448E04" w14:textId="77777777" w:rsidR="000C11A9" w:rsidRPr="0034300A" w:rsidRDefault="000C11A9" w:rsidP="000C11A9">
      <w:pPr>
        <w:spacing w:after="120" w:line="240" w:lineRule="auto"/>
        <w:ind w:left="708"/>
        <w:jc w:val="both"/>
        <w:rPr>
          <w:rFonts w:ascii="Arial" w:eastAsia="Times New Roman" w:hAnsi="Arial" w:cs="Arial"/>
          <w:sz w:val="18"/>
          <w:szCs w:val="18"/>
          <w:lang w:eastAsia="sl-SI"/>
        </w:rPr>
      </w:pPr>
    </w:p>
    <w:p w14:paraId="6008E999" w14:textId="77777777" w:rsidR="000C11A9" w:rsidRPr="0034300A" w:rsidRDefault="000C11A9" w:rsidP="00697900">
      <w:pPr>
        <w:numPr>
          <w:ilvl w:val="0"/>
          <w:numId w:val="28"/>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50F66A9F" w14:textId="77777777" w:rsidR="000C11A9" w:rsidRPr="0034300A" w:rsidRDefault="000C11A9" w:rsidP="000C11A9">
      <w:pPr>
        <w:spacing w:after="0"/>
        <w:jc w:val="both"/>
        <w:rPr>
          <w:rFonts w:ascii="Arial" w:eastAsia="Times New Roman" w:hAnsi="Arial" w:cs="Arial"/>
          <w:b/>
          <w:sz w:val="18"/>
          <w:szCs w:val="18"/>
          <w:lang w:eastAsia="sl-SI"/>
        </w:rPr>
      </w:pPr>
    </w:p>
    <w:p w14:paraId="18654003" w14:textId="77777777" w:rsidR="000C11A9" w:rsidRPr="0034300A" w:rsidRDefault="000C11A9" w:rsidP="00697900">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7F557C4B" w14:textId="77777777" w:rsidR="000C11A9" w:rsidRPr="0034300A" w:rsidRDefault="000C11A9" w:rsidP="000C11A9">
      <w:pPr>
        <w:spacing w:after="0"/>
        <w:ind w:left="709"/>
        <w:jc w:val="both"/>
        <w:rPr>
          <w:rFonts w:ascii="Arial" w:eastAsia="Times New Roman" w:hAnsi="Arial" w:cs="Arial"/>
          <w:iCs/>
          <w:sz w:val="18"/>
          <w:szCs w:val="18"/>
          <w:lang w:eastAsia="sl-SI"/>
        </w:rPr>
      </w:pPr>
    </w:p>
    <w:p w14:paraId="0D8E34D9" w14:textId="77777777" w:rsidR="000C11A9" w:rsidRPr="0034300A" w:rsidRDefault="000C11A9" w:rsidP="00697900">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38E1604"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1CEF5F3D"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26255B16"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0224301D"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41568933" w14:textId="77777777" w:rsidR="000C11A9" w:rsidRPr="0034300A" w:rsidRDefault="000C11A9" w:rsidP="00697900">
      <w:pPr>
        <w:numPr>
          <w:ilvl w:val="0"/>
          <w:numId w:val="26"/>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2FDA3A01" w14:textId="77777777" w:rsidR="000C11A9" w:rsidRPr="0082090C" w:rsidRDefault="000C11A9" w:rsidP="000C11A9">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61F005FD" w14:textId="77777777" w:rsidR="000C11A9" w:rsidRPr="0034300A" w:rsidRDefault="000C11A9" w:rsidP="00697900">
      <w:pPr>
        <w:numPr>
          <w:ilvl w:val="1"/>
          <w:numId w:val="28"/>
        </w:numPr>
        <w:spacing w:after="0" w:line="240" w:lineRule="auto"/>
        <w:ind w:left="709" w:hanging="709"/>
        <w:contextualSpacing/>
        <w:jc w:val="both"/>
        <w:rPr>
          <w:rFonts w:ascii="Arial" w:eastAsia="Calibri" w:hAnsi="Arial" w:cs="Arial"/>
          <w:b/>
          <w:sz w:val="18"/>
          <w:szCs w:val="18"/>
        </w:rPr>
      </w:pPr>
    </w:p>
    <w:p w14:paraId="50229BA4"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B9CF86"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sz w:val="18"/>
          <w:szCs w:val="18"/>
          <w:lang w:eastAsia="sl-SI"/>
        </w:rPr>
      </w:pPr>
    </w:p>
    <w:p w14:paraId="255B2591"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4BCF601"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sz w:val="18"/>
          <w:szCs w:val="18"/>
          <w:lang w:eastAsia="sl-SI"/>
        </w:rPr>
      </w:pPr>
    </w:p>
    <w:p w14:paraId="50366565"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1DCB625"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iCs/>
          <w:sz w:val="18"/>
          <w:szCs w:val="18"/>
          <w:lang w:eastAsia="sl-SI"/>
        </w:rPr>
      </w:pPr>
    </w:p>
    <w:p w14:paraId="1B449D35" w14:textId="77777777" w:rsidR="000C11A9" w:rsidRPr="0034300A" w:rsidRDefault="000C11A9" w:rsidP="00697900">
      <w:pPr>
        <w:numPr>
          <w:ilvl w:val="1"/>
          <w:numId w:val="28"/>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324FC615"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396EE693"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E907229"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36788A27"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p>
    <w:p w14:paraId="4958CC5D" w14:textId="77777777" w:rsidR="000C11A9" w:rsidRPr="0034300A" w:rsidRDefault="000C11A9" w:rsidP="000C11A9">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6EA4EF96" w14:textId="77777777" w:rsidR="000C11A9" w:rsidRPr="0034300A" w:rsidRDefault="000C11A9" w:rsidP="000C11A9">
      <w:pPr>
        <w:spacing w:after="0" w:line="240" w:lineRule="auto"/>
        <w:ind w:left="360"/>
        <w:jc w:val="both"/>
        <w:rPr>
          <w:rFonts w:ascii="Arial" w:eastAsia="Times New Roman" w:hAnsi="Arial" w:cs="Arial"/>
          <w:sz w:val="18"/>
          <w:szCs w:val="18"/>
          <w:lang w:eastAsia="sl-SI"/>
        </w:rPr>
      </w:pPr>
    </w:p>
    <w:p w14:paraId="48884B99" w14:textId="77777777" w:rsidR="000C11A9" w:rsidRPr="0034300A" w:rsidRDefault="000C11A9" w:rsidP="000C11A9">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2FC8FB09"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C534290"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12D744B"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p>
    <w:p w14:paraId="37D31CE4"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390820C8" w14:textId="77777777" w:rsidR="000C11A9" w:rsidRPr="0034300A" w:rsidRDefault="000C11A9" w:rsidP="000C11A9">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07DE7D37"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D765150"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3F1A5BF4"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p>
    <w:p w14:paraId="71467D13" w14:textId="77777777" w:rsidR="000C11A9" w:rsidRPr="00731494" w:rsidRDefault="000C11A9" w:rsidP="000C11A9">
      <w:pPr>
        <w:spacing w:after="160" w:line="259" w:lineRule="auto"/>
        <w:rPr>
          <w:rFonts w:ascii="Arial Narrow" w:eastAsia="Times New Roman" w:hAnsi="Arial Narrow" w:cs="Arial"/>
          <w:b/>
          <w:lang w:eastAsia="sl-SI"/>
        </w:rPr>
      </w:pPr>
    </w:p>
    <w:p w14:paraId="7A559EE1" w14:textId="47C36457" w:rsidR="0034300A" w:rsidRPr="00731494" w:rsidRDefault="0034300A" w:rsidP="000C11A9">
      <w:pPr>
        <w:spacing w:after="0"/>
        <w:jc w:val="both"/>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973F3" w14:textId="77777777" w:rsidR="00090585" w:rsidRDefault="00090585" w:rsidP="006975C6">
      <w:pPr>
        <w:spacing w:after="0" w:line="240" w:lineRule="auto"/>
      </w:pPr>
      <w:r>
        <w:separator/>
      </w:r>
    </w:p>
  </w:endnote>
  <w:endnote w:type="continuationSeparator" w:id="0">
    <w:p w14:paraId="5746EE34" w14:textId="77777777" w:rsidR="00090585" w:rsidRDefault="0009058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604020202020204"/>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211AF7" w:rsidRPr="0086756A" w:rsidRDefault="00211AF7" w:rsidP="00432E71">
    <w:pPr>
      <w:pStyle w:val="Footer"/>
      <w:shd w:val="clear" w:color="auto" w:fill="FFFFFF" w:themeFill="background1"/>
      <w:ind w:left="7513"/>
      <w:jc w:val="center"/>
      <w:rPr>
        <w:rFonts w:ascii="Arial" w:hAnsi="Arial" w:cs="Arial"/>
        <w:sz w:val="10"/>
        <w:szCs w:val="10"/>
      </w:rPr>
    </w:pPr>
  </w:p>
  <w:p w14:paraId="01347CEE" w14:textId="77777777" w:rsidR="00211AF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211AF7" w:rsidRPr="00261B06">
          <w:rPr>
            <w:rFonts w:ascii="Arial" w:hAnsi="Arial" w:cs="Arial"/>
            <w:sz w:val="18"/>
            <w:szCs w:val="18"/>
          </w:rPr>
          <w:fldChar w:fldCharType="begin"/>
        </w:r>
        <w:r w:rsidR="00211AF7" w:rsidRPr="00261B06">
          <w:rPr>
            <w:rFonts w:ascii="Arial" w:hAnsi="Arial" w:cs="Arial"/>
            <w:sz w:val="18"/>
            <w:szCs w:val="18"/>
          </w:rPr>
          <w:instrText xml:space="preserve"> PAGE   \* MERGEFORMAT </w:instrText>
        </w:r>
        <w:r w:rsidR="00211AF7" w:rsidRPr="00261B06">
          <w:rPr>
            <w:rFonts w:ascii="Arial" w:hAnsi="Arial" w:cs="Arial"/>
            <w:sz w:val="18"/>
            <w:szCs w:val="18"/>
          </w:rPr>
          <w:fldChar w:fldCharType="separate"/>
        </w:r>
        <w:r w:rsidR="00211AF7">
          <w:rPr>
            <w:rFonts w:ascii="Arial" w:hAnsi="Arial" w:cs="Arial"/>
            <w:sz w:val="18"/>
            <w:szCs w:val="18"/>
          </w:rPr>
          <w:t>2</w:t>
        </w:r>
        <w:r w:rsidR="00211AF7" w:rsidRPr="00261B06">
          <w:rPr>
            <w:rFonts w:ascii="Arial" w:hAnsi="Arial" w:cs="Arial"/>
            <w:noProof/>
            <w:sz w:val="18"/>
            <w:szCs w:val="18"/>
          </w:rPr>
          <w:fldChar w:fldCharType="end"/>
        </w:r>
      </w:sdtContent>
    </w:sdt>
  </w:p>
  <w:p w14:paraId="55A96823" w14:textId="77777777" w:rsidR="00211AF7" w:rsidRDefault="00211AF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211AF7" w:rsidRDefault="00211AF7" w:rsidP="00432E71">
    <w:pPr>
      <w:pStyle w:val="Footer"/>
      <w:jc w:val="center"/>
      <w:rPr>
        <w:rFonts w:ascii="Arial" w:hAnsi="Arial" w:cs="Arial"/>
        <w:sz w:val="18"/>
        <w:szCs w:val="18"/>
      </w:rPr>
    </w:pPr>
  </w:p>
  <w:p w14:paraId="2F869CB4" w14:textId="23C6F2A0" w:rsidR="00211AF7" w:rsidRPr="00432E71" w:rsidRDefault="00211AF7" w:rsidP="00CD2135">
    <w:pPr>
      <w:pStyle w:val="Footer"/>
      <w:jc w:val="center"/>
      <w:rPr>
        <w:rFonts w:ascii="Arial" w:hAnsi="Arial" w:cs="Arial"/>
        <w:b/>
        <w:bCs/>
        <w:sz w:val="18"/>
        <w:szCs w:val="18"/>
      </w:rPr>
    </w:pPr>
    <w:r w:rsidRPr="00CD2135">
      <w:rPr>
        <w:rFonts w:ascii="Arial" w:hAnsi="Arial" w:cs="Arial"/>
        <w:b/>
        <w:sz w:val="18"/>
        <w:szCs w:val="18"/>
      </w:rPr>
      <w:t>Nakup sistemov za vpenjanje glave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211AF7" w:rsidRDefault="00211AF7"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211AF7" w:rsidRDefault="00211AF7"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211AF7" w:rsidRDefault="00211AF7"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211AF7" w:rsidRDefault="00211AF7"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211AF7" w:rsidRDefault="00211AF7"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211AF7" w:rsidRDefault="00211AF7"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211AF7" w:rsidRDefault="00211AF7"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211AF7" w:rsidRDefault="00211AF7"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211AF7" w:rsidRDefault="00211AF7"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53E56" w14:textId="77777777" w:rsidR="00090585" w:rsidRDefault="00090585" w:rsidP="006975C6">
      <w:pPr>
        <w:spacing w:after="0" w:line="240" w:lineRule="auto"/>
      </w:pPr>
      <w:r>
        <w:separator/>
      </w:r>
    </w:p>
  </w:footnote>
  <w:footnote w:type="continuationSeparator" w:id="0">
    <w:p w14:paraId="4F2C6644" w14:textId="77777777" w:rsidR="00090585" w:rsidRDefault="0009058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211AF7" w:rsidRDefault="00211AF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211AF7" w:rsidRDefault="00211AF7" w:rsidP="00432E71">
    <w:pPr>
      <w:pStyle w:val="Header"/>
    </w:pPr>
  </w:p>
  <w:p w14:paraId="38A8D3E6" w14:textId="77777777" w:rsidR="00211AF7" w:rsidRDefault="00211AF7" w:rsidP="00432E71">
    <w:pPr>
      <w:pStyle w:val="Header"/>
    </w:pPr>
  </w:p>
  <w:p w14:paraId="3FD602BC" w14:textId="77777777" w:rsidR="00211AF7" w:rsidRDefault="00211AF7" w:rsidP="00432E71">
    <w:pPr>
      <w:pStyle w:val="Header"/>
    </w:pPr>
  </w:p>
  <w:p w14:paraId="56B0DA13" w14:textId="77777777" w:rsidR="00211AF7" w:rsidRPr="00432E71" w:rsidRDefault="00211AF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074A67"/>
    <w:multiLevelType w:val="hybridMultilevel"/>
    <w:tmpl w:val="EE6C5F4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199D581B"/>
    <w:multiLevelType w:val="hybridMultilevel"/>
    <w:tmpl w:val="B032ED1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3" w15:restartNumberingAfterBreak="0">
    <w:nsid w:val="1A7E0181"/>
    <w:multiLevelType w:val="hybridMultilevel"/>
    <w:tmpl w:val="7EC82E64"/>
    <w:lvl w:ilvl="0" w:tplc="1FE4D974">
      <w:start w:val="1"/>
      <w:numFmt w:val="bullet"/>
      <w:lvlText w:val=""/>
      <w:lvlJc w:val="left"/>
      <w:pPr>
        <w:ind w:left="1440" w:hanging="360"/>
      </w:pPr>
      <w:rPr>
        <w:rFonts w:ascii="Wingdings" w:hAnsi="Wingdings"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5CA5DC5"/>
    <w:multiLevelType w:val="hybridMultilevel"/>
    <w:tmpl w:val="508EA8D4"/>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7"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9"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0"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1"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2" w15:restartNumberingAfterBreak="0">
    <w:nsid w:val="32BA3E1F"/>
    <w:multiLevelType w:val="hybridMultilevel"/>
    <w:tmpl w:val="DC38CB7A"/>
    <w:lvl w:ilvl="0" w:tplc="D78C9360">
      <w:start w:val="1"/>
      <w:numFmt w:val="upp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6B446A"/>
    <w:multiLevelType w:val="hybridMultilevel"/>
    <w:tmpl w:val="508EA8D4"/>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5"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4151749"/>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63131924"/>
    <w:multiLevelType w:val="hybridMultilevel"/>
    <w:tmpl w:val="79B4906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2"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3"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664DD6"/>
    <w:multiLevelType w:val="hybridMultilevel"/>
    <w:tmpl w:val="B688147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6" w15:restartNumberingAfterBreak="0">
    <w:nsid w:val="6A865DF8"/>
    <w:multiLevelType w:val="hybridMultilevel"/>
    <w:tmpl w:val="9CB44AE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47" w15:restartNumberingAfterBreak="0">
    <w:nsid w:val="6C5A79FE"/>
    <w:multiLevelType w:val="hybridMultilevel"/>
    <w:tmpl w:val="96EA0490"/>
    <w:lvl w:ilvl="0" w:tplc="20907C04">
      <w:start w:val="1"/>
      <w:numFmt w:val="bullet"/>
      <w:lvlText w:val="-"/>
      <w:lvlJc w:val="left"/>
      <w:pPr>
        <w:ind w:left="2154" w:hanging="360"/>
      </w:pPr>
      <w:rPr>
        <w:rFonts w:ascii="Arial Narrow" w:eastAsiaTheme="minorHAnsi" w:hAnsi="Arial Narrow" w:cstheme="minorBidi" w:hint="default"/>
      </w:rPr>
    </w:lvl>
    <w:lvl w:ilvl="1" w:tplc="08090003" w:tentative="1">
      <w:start w:val="1"/>
      <w:numFmt w:val="bullet"/>
      <w:lvlText w:val="o"/>
      <w:lvlJc w:val="left"/>
      <w:pPr>
        <w:ind w:left="2874" w:hanging="360"/>
      </w:pPr>
      <w:rPr>
        <w:rFonts w:ascii="Courier New" w:hAnsi="Courier New" w:cs="Courier New" w:hint="default"/>
      </w:rPr>
    </w:lvl>
    <w:lvl w:ilvl="2" w:tplc="08090005" w:tentative="1">
      <w:start w:val="1"/>
      <w:numFmt w:val="bullet"/>
      <w:lvlText w:val=""/>
      <w:lvlJc w:val="left"/>
      <w:pPr>
        <w:ind w:left="3594" w:hanging="360"/>
      </w:pPr>
      <w:rPr>
        <w:rFonts w:ascii="Wingdings" w:hAnsi="Wingdings" w:hint="default"/>
      </w:rPr>
    </w:lvl>
    <w:lvl w:ilvl="3" w:tplc="08090001" w:tentative="1">
      <w:start w:val="1"/>
      <w:numFmt w:val="bullet"/>
      <w:lvlText w:val=""/>
      <w:lvlJc w:val="left"/>
      <w:pPr>
        <w:ind w:left="4314" w:hanging="360"/>
      </w:pPr>
      <w:rPr>
        <w:rFonts w:ascii="Symbol" w:hAnsi="Symbol" w:hint="default"/>
      </w:rPr>
    </w:lvl>
    <w:lvl w:ilvl="4" w:tplc="08090003" w:tentative="1">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48"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0"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4"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5"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6"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57"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6754737">
    <w:abstractNumId w:val="35"/>
  </w:num>
  <w:num w:numId="2" w16cid:durableId="1233347139">
    <w:abstractNumId w:val="18"/>
  </w:num>
  <w:num w:numId="3" w16cid:durableId="1127969105">
    <w:abstractNumId w:val="21"/>
  </w:num>
  <w:num w:numId="4" w16cid:durableId="2070839101">
    <w:abstractNumId w:val="54"/>
  </w:num>
  <w:num w:numId="5" w16cid:durableId="250745067">
    <w:abstractNumId w:val="55"/>
  </w:num>
  <w:num w:numId="6" w16cid:durableId="2145585152">
    <w:abstractNumId w:val="19"/>
  </w:num>
  <w:num w:numId="7" w16cid:durableId="1756900468">
    <w:abstractNumId w:val="24"/>
  </w:num>
  <w:num w:numId="8" w16cid:durableId="1983924097">
    <w:abstractNumId w:val="56"/>
  </w:num>
  <w:num w:numId="9" w16cid:durableId="242226610">
    <w:abstractNumId w:val="20"/>
  </w:num>
  <w:num w:numId="10" w16cid:durableId="213933269">
    <w:abstractNumId w:val="16"/>
  </w:num>
  <w:num w:numId="11" w16cid:durableId="1890144049">
    <w:abstractNumId w:val="9"/>
  </w:num>
  <w:num w:numId="12" w16cid:durableId="1185052173">
    <w:abstractNumId w:val="42"/>
  </w:num>
  <w:num w:numId="13" w16cid:durableId="498158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9481366">
    <w:abstractNumId w:val="41"/>
  </w:num>
  <w:num w:numId="15" w16cid:durableId="16091997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4512212">
    <w:abstractNumId w:val="10"/>
  </w:num>
  <w:num w:numId="17" w16cid:durableId="210188847">
    <w:abstractNumId w:val="28"/>
  </w:num>
  <w:num w:numId="18" w16cid:durableId="2066104187">
    <w:abstractNumId w:val="1"/>
  </w:num>
  <w:num w:numId="19" w16cid:durableId="1007754034">
    <w:abstractNumId w:val="36"/>
  </w:num>
  <w:num w:numId="20" w16cid:durableId="1813788854">
    <w:abstractNumId w:val="7"/>
  </w:num>
  <w:num w:numId="21" w16cid:durableId="185560899">
    <w:abstractNumId w:val="50"/>
  </w:num>
  <w:num w:numId="22" w16cid:durableId="1826311384">
    <w:abstractNumId w:val="32"/>
  </w:num>
  <w:num w:numId="23" w16cid:durableId="159752033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5292069">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9398328">
    <w:abstractNumId w:val="45"/>
  </w:num>
  <w:num w:numId="26" w16cid:durableId="9020651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931075">
    <w:abstractNumId w:val="29"/>
  </w:num>
  <w:num w:numId="28" w16cid:durableId="370305596">
    <w:abstractNumId w:val="17"/>
  </w:num>
  <w:num w:numId="29" w16cid:durableId="540435813">
    <w:abstractNumId w:val="3"/>
  </w:num>
  <w:num w:numId="30" w16cid:durableId="82998069">
    <w:abstractNumId w:val="4"/>
  </w:num>
  <w:num w:numId="31" w16cid:durableId="1511023835">
    <w:abstractNumId w:val="8"/>
  </w:num>
  <w:num w:numId="32" w16cid:durableId="776945842">
    <w:abstractNumId w:val="31"/>
  </w:num>
  <w:num w:numId="33" w16cid:durableId="654837337">
    <w:abstractNumId w:val="52"/>
  </w:num>
  <w:num w:numId="34" w16cid:durableId="1702509779">
    <w:abstractNumId w:val="11"/>
  </w:num>
  <w:num w:numId="35" w16cid:durableId="681394820">
    <w:abstractNumId w:val="6"/>
  </w:num>
  <w:num w:numId="36" w16cid:durableId="755636861">
    <w:abstractNumId w:val="33"/>
  </w:num>
  <w:num w:numId="37" w16cid:durableId="1858688232">
    <w:abstractNumId w:val="53"/>
  </w:num>
  <w:num w:numId="38" w16cid:durableId="566065831">
    <w:abstractNumId w:val="25"/>
  </w:num>
  <w:num w:numId="39" w16cid:durableId="1243178586">
    <w:abstractNumId w:val="51"/>
  </w:num>
  <w:num w:numId="40" w16cid:durableId="720133269">
    <w:abstractNumId w:val="48"/>
  </w:num>
  <w:num w:numId="41" w16cid:durableId="716586831">
    <w:abstractNumId w:val="40"/>
  </w:num>
  <w:num w:numId="42" w16cid:durableId="1677683522">
    <w:abstractNumId w:val="57"/>
  </w:num>
  <w:num w:numId="43" w16cid:durableId="1357387410">
    <w:abstractNumId w:val="39"/>
  </w:num>
  <w:num w:numId="44" w16cid:durableId="1913389539">
    <w:abstractNumId w:val="26"/>
  </w:num>
  <w:num w:numId="45" w16cid:durableId="1565413803">
    <w:abstractNumId w:val="43"/>
  </w:num>
  <w:num w:numId="46" w16cid:durableId="512886576">
    <w:abstractNumId w:val="34"/>
  </w:num>
  <w:num w:numId="47" w16cid:durableId="2006010853">
    <w:abstractNumId w:val="38"/>
  </w:num>
  <w:num w:numId="48" w16cid:durableId="398286405">
    <w:abstractNumId w:val="15"/>
  </w:num>
  <w:num w:numId="49" w16cid:durableId="448428760">
    <w:abstractNumId w:val="22"/>
  </w:num>
  <w:num w:numId="50" w16cid:durableId="353960733">
    <w:abstractNumId w:val="12"/>
  </w:num>
  <w:num w:numId="51" w16cid:durableId="1175459774">
    <w:abstractNumId w:val="46"/>
  </w:num>
  <w:num w:numId="52" w16cid:durableId="2107921749">
    <w:abstractNumId w:val="13"/>
  </w:num>
  <w:num w:numId="53" w16cid:durableId="621884828">
    <w:abstractNumId w:val="30"/>
  </w:num>
  <w:num w:numId="54" w16cid:durableId="980114679">
    <w:abstractNumId w:val="47"/>
  </w:num>
  <w:num w:numId="55" w16cid:durableId="2072120922">
    <w:abstractNumId w:val="2"/>
  </w:num>
  <w:num w:numId="56" w16cid:durableId="326137052">
    <w:abstractNumId w:val="27"/>
  </w:num>
  <w:num w:numId="57" w16cid:durableId="1275867061">
    <w:abstractNumId w:val="44"/>
  </w:num>
  <w:num w:numId="58" w16cid:durableId="1380477561">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3C0"/>
    <w:rsid w:val="00027F41"/>
    <w:rsid w:val="0003346D"/>
    <w:rsid w:val="00036793"/>
    <w:rsid w:val="000371F7"/>
    <w:rsid w:val="00037A49"/>
    <w:rsid w:val="00043DDE"/>
    <w:rsid w:val="00051AAD"/>
    <w:rsid w:val="00052568"/>
    <w:rsid w:val="00055A48"/>
    <w:rsid w:val="0005773C"/>
    <w:rsid w:val="000728D4"/>
    <w:rsid w:val="000756CA"/>
    <w:rsid w:val="0008204B"/>
    <w:rsid w:val="00090585"/>
    <w:rsid w:val="00090802"/>
    <w:rsid w:val="00097F4A"/>
    <w:rsid w:val="000A0964"/>
    <w:rsid w:val="000B2F28"/>
    <w:rsid w:val="000B57E7"/>
    <w:rsid w:val="000C11A9"/>
    <w:rsid w:val="000C5527"/>
    <w:rsid w:val="000D124D"/>
    <w:rsid w:val="000D277D"/>
    <w:rsid w:val="000D4777"/>
    <w:rsid w:val="000D664F"/>
    <w:rsid w:val="000E1D56"/>
    <w:rsid w:val="000E3FF8"/>
    <w:rsid w:val="000E76C6"/>
    <w:rsid w:val="000F2512"/>
    <w:rsid w:val="00106D0D"/>
    <w:rsid w:val="00120F98"/>
    <w:rsid w:val="00124539"/>
    <w:rsid w:val="00124F9C"/>
    <w:rsid w:val="00127127"/>
    <w:rsid w:val="00134892"/>
    <w:rsid w:val="00136E96"/>
    <w:rsid w:val="001423A2"/>
    <w:rsid w:val="0015420A"/>
    <w:rsid w:val="00155AC0"/>
    <w:rsid w:val="00160B4D"/>
    <w:rsid w:val="00163443"/>
    <w:rsid w:val="001651A6"/>
    <w:rsid w:val="00173604"/>
    <w:rsid w:val="00196FA9"/>
    <w:rsid w:val="001A0FF7"/>
    <w:rsid w:val="001B05A0"/>
    <w:rsid w:val="001B4798"/>
    <w:rsid w:val="001B7CBA"/>
    <w:rsid w:val="001C3696"/>
    <w:rsid w:val="001D752B"/>
    <w:rsid w:val="001E0EEF"/>
    <w:rsid w:val="001E4689"/>
    <w:rsid w:val="001F3A35"/>
    <w:rsid w:val="001F6712"/>
    <w:rsid w:val="00201F50"/>
    <w:rsid w:val="00204EDB"/>
    <w:rsid w:val="00211AF7"/>
    <w:rsid w:val="0021531B"/>
    <w:rsid w:val="00217BD7"/>
    <w:rsid w:val="0023606B"/>
    <w:rsid w:val="00237F53"/>
    <w:rsid w:val="002440D4"/>
    <w:rsid w:val="002634AA"/>
    <w:rsid w:val="0027203B"/>
    <w:rsid w:val="0027240B"/>
    <w:rsid w:val="00285E5F"/>
    <w:rsid w:val="00293F98"/>
    <w:rsid w:val="002A7064"/>
    <w:rsid w:val="002D58B5"/>
    <w:rsid w:val="002E2EE0"/>
    <w:rsid w:val="002E6EDE"/>
    <w:rsid w:val="002F2F6F"/>
    <w:rsid w:val="002F5E12"/>
    <w:rsid w:val="00307709"/>
    <w:rsid w:val="00320407"/>
    <w:rsid w:val="0033249E"/>
    <w:rsid w:val="00335A08"/>
    <w:rsid w:val="00337E4D"/>
    <w:rsid w:val="003417BA"/>
    <w:rsid w:val="0034300A"/>
    <w:rsid w:val="00343395"/>
    <w:rsid w:val="00347AED"/>
    <w:rsid w:val="003523E9"/>
    <w:rsid w:val="00352E5A"/>
    <w:rsid w:val="00355FA8"/>
    <w:rsid w:val="003672D1"/>
    <w:rsid w:val="00374B51"/>
    <w:rsid w:val="00380D35"/>
    <w:rsid w:val="00394A66"/>
    <w:rsid w:val="00397757"/>
    <w:rsid w:val="003A1AA2"/>
    <w:rsid w:val="003B1958"/>
    <w:rsid w:val="003B362E"/>
    <w:rsid w:val="003B3D19"/>
    <w:rsid w:val="003C6D43"/>
    <w:rsid w:val="003C7862"/>
    <w:rsid w:val="003D31B7"/>
    <w:rsid w:val="003D3FD0"/>
    <w:rsid w:val="003F4971"/>
    <w:rsid w:val="003F6A31"/>
    <w:rsid w:val="00430599"/>
    <w:rsid w:val="00432E71"/>
    <w:rsid w:val="00435805"/>
    <w:rsid w:val="00440473"/>
    <w:rsid w:val="004422A4"/>
    <w:rsid w:val="00450445"/>
    <w:rsid w:val="004518E9"/>
    <w:rsid w:val="004601A0"/>
    <w:rsid w:val="004601C1"/>
    <w:rsid w:val="004663BA"/>
    <w:rsid w:val="004702FB"/>
    <w:rsid w:val="00471503"/>
    <w:rsid w:val="00471A11"/>
    <w:rsid w:val="00474709"/>
    <w:rsid w:val="00481E7C"/>
    <w:rsid w:val="00483027"/>
    <w:rsid w:val="0049479E"/>
    <w:rsid w:val="0049730D"/>
    <w:rsid w:val="004A7A2F"/>
    <w:rsid w:val="004C4C60"/>
    <w:rsid w:val="004D1CF3"/>
    <w:rsid w:val="004D2F9F"/>
    <w:rsid w:val="004D3709"/>
    <w:rsid w:val="004D5871"/>
    <w:rsid w:val="004E0A5D"/>
    <w:rsid w:val="004E0B7B"/>
    <w:rsid w:val="004F2927"/>
    <w:rsid w:val="00503DC4"/>
    <w:rsid w:val="0051780E"/>
    <w:rsid w:val="0052142A"/>
    <w:rsid w:val="0053011A"/>
    <w:rsid w:val="00534071"/>
    <w:rsid w:val="005343CB"/>
    <w:rsid w:val="00534B2E"/>
    <w:rsid w:val="00534F78"/>
    <w:rsid w:val="0053510E"/>
    <w:rsid w:val="00537639"/>
    <w:rsid w:val="005423BF"/>
    <w:rsid w:val="0054439F"/>
    <w:rsid w:val="00546EFB"/>
    <w:rsid w:val="00546FD8"/>
    <w:rsid w:val="00547FE0"/>
    <w:rsid w:val="0055382E"/>
    <w:rsid w:val="00570C18"/>
    <w:rsid w:val="00583E66"/>
    <w:rsid w:val="005A5873"/>
    <w:rsid w:val="005B3521"/>
    <w:rsid w:val="005B4366"/>
    <w:rsid w:val="005B6195"/>
    <w:rsid w:val="005C05C6"/>
    <w:rsid w:val="005E6322"/>
    <w:rsid w:val="005F06AB"/>
    <w:rsid w:val="00605AA8"/>
    <w:rsid w:val="0061351F"/>
    <w:rsid w:val="00633305"/>
    <w:rsid w:val="006347C3"/>
    <w:rsid w:val="00635168"/>
    <w:rsid w:val="00646B2D"/>
    <w:rsid w:val="00672A09"/>
    <w:rsid w:val="0067698B"/>
    <w:rsid w:val="00687BBC"/>
    <w:rsid w:val="00692AAD"/>
    <w:rsid w:val="00695CCC"/>
    <w:rsid w:val="006975C6"/>
    <w:rsid w:val="00697900"/>
    <w:rsid w:val="006A168C"/>
    <w:rsid w:val="006A5918"/>
    <w:rsid w:val="006B0588"/>
    <w:rsid w:val="006B2936"/>
    <w:rsid w:val="006B294B"/>
    <w:rsid w:val="006B2E10"/>
    <w:rsid w:val="006B5F5B"/>
    <w:rsid w:val="006C15DA"/>
    <w:rsid w:val="006C52D6"/>
    <w:rsid w:val="006C680B"/>
    <w:rsid w:val="006E0678"/>
    <w:rsid w:val="006E5F5C"/>
    <w:rsid w:val="006F1DA5"/>
    <w:rsid w:val="006F2D82"/>
    <w:rsid w:val="006F44AE"/>
    <w:rsid w:val="00701A24"/>
    <w:rsid w:val="007109D5"/>
    <w:rsid w:val="0071124A"/>
    <w:rsid w:val="00714EF7"/>
    <w:rsid w:val="0071508F"/>
    <w:rsid w:val="0072080B"/>
    <w:rsid w:val="00731377"/>
    <w:rsid w:val="00731494"/>
    <w:rsid w:val="00742572"/>
    <w:rsid w:val="0076648D"/>
    <w:rsid w:val="00766CC5"/>
    <w:rsid w:val="00785F39"/>
    <w:rsid w:val="00793178"/>
    <w:rsid w:val="00794EE2"/>
    <w:rsid w:val="007A0D5A"/>
    <w:rsid w:val="007A1564"/>
    <w:rsid w:val="007A162C"/>
    <w:rsid w:val="007A3ACC"/>
    <w:rsid w:val="007A5B7C"/>
    <w:rsid w:val="007B0B6B"/>
    <w:rsid w:val="007B211B"/>
    <w:rsid w:val="007C21F0"/>
    <w:rsid w:val="007C2733"/>
    <w:rsid w:val="007C3EA0"/>
    <w:rsid w:val="007C56E7"/>
    <w:rsid w:val="007D6FB3"/>
    <w:rsid w:val="007E0E83"/>
    <w:rsid w:val="007E2A57"/>
    <w:rsid w:val="007E4101"/>
    <w:rsid w:val="007E5FB5"/>
    <w:rsid w:val="007E7684"/>
    <w:rsid w:val="007F79E9"/>
    <w:rsid w:val="0080039B"/>
    <w:rsid w:val="00807961"/>
    <w:rsid w:val="008278F5"/>
    <w:rsid w:val="00831765"/>
    <w:rsid w:val="00832E82"/>
    <w:rsid w:val="008345B4"/>
    <w:rsid w:val="00843631"/>
    <w:rsid w:val="008628C4"/>
    <w:rsid w:val="008635E6"/>
    <w:rsid w:val="00865B2D"/>
    <w:rsid w:val="00866B46"/>
    <w:rsid w:val="0087285C"/>
    <w:rsid w:val="00880340"/>
    <w:rsid w:val="00881924"/>
    <w:rsid w:val="008A426A"/>
    <w:rsid w:val="008A5CEE"/>
    <w:rsid w:val="008A6022"/>
    <w:rsid w:val="008B29C8"/>
    <w:rsid w:val="008B72CE"/>
    <w:rsid w:val="008C74CB"/>
    <w:rsid w:val="008F6FA7"/>
    <w:rsid w:val="0090639A"/>
    <w:rsid w:val="00910242"/>
    <w:rsid w:val="00911B26"/>
    <w:rsid w:val="00911E61"/>
    <w:rsid w:val="00912EFB"/>
    <w:rsid w:val="0092139B"/>
    <w:rsid w:val="00924F2B"/>
    <w:rsid w:val="00926153"/>
    <w:rsid w:val="00930868"/>
    <w:rsid w:val="009325FE"/>
    <w:rsid w:val="00935755"/>
    <w:rsid w:val="0095397C"/>
    <w:rsid w:val="00955000"/>
    <w:rsid w:val="00957E32"/>
    <w:rsid w:val="00960022"/>
    <w:rsid w:val="00964D89"/>
    <w:rsid w:val="009756B8"/>
    <w:rsid w:val="009775CF"/>
    <w:rsid w:val="00977B32"/>
    <w:rsid w:val="0099494B"/>
    <w:rsid w:val="009A26DC"/>
    <w:rsid w:val="009A3613"/>
    <w:rsid w:val="009A3BDB"/>
    <w:rsid w:val="009A4FFB"/>
    <w:rsid w:val="009A6465"/>
    <w:rsid w:val="009B5061"/>
    <w:rsid w:val="009B7D58"/>
    <w:rsid w:val="009C3B6E"/>
    <w:rsid w:val="009C48CB"/>
    <w:rsid w:val="009C7593"/>
    <w:rsid w:val="009F1A4B"/>
    <w:rsid w:val="009F5FF4"/>
    <w:rsid w:val="00A025EB"/>
    <w:rsid w:val="00A03493"/>
    <w:rsid w:val="00A056A1"/>
    <w:rsid w:val="00A11576"/>
    <w:rsid w:val="00A15723"/>
    <w:rsid w:val="00A2285D"/>
    <w:rsid w:val="00A30A29"/>
    <w:rsid w:val="00A35D02"/>
    <w:rsid w:val="00A37DCC"/>
    <w:rsid w:val="00A407E4"/>
    <w:rsid w:val="00A52459"/>
    <w:rsid w:val="00A61BAE"/>
    <w:rsid w:val="00A634F1"/>
    <w:rsid w:val="00A74FB3"/>
    <w:rsid w:val="00A778CB"/>
    <w:rsid w:val="00A9547F"/>
    <w:rsid w:val="00AA30E1"/>
    <w:rsid w:val="00AA6D73"/>
    <w:rsid w:val="00AB03F9"/>
    <w:rsid w:val="00AB3E6E"/>
    <w:rsid w:val="00AB4DB4"/>
    <w:rsid w:val="00AC5237"/>
    <w:rsid w:val="00AD7EC0"/>
    <w:rsid w:val="00AF14D9"/>
    <w:rsid w:val="00AF4793"/>
    <w:rsid w:val="00AF63DA"/>
    <w:rsid w:val="00AF7FB0"/>
    <w:rsid w:val="00B037D1"/>
    <w:rsid w:val="00B05771"/>
    <w:rsid w:val="00B13FC8"/>
    <w:rsid w:val="00B14F9D"/>
    <w:rsid w:val="00B169F3"/>
    <w:rsid w:val="00B21423"/>
    <w:rsid w:val="00B24722"/>
    <w:rsid w:val="00B757D1"/>
    <w:rsid w:val="00B80748"/>
    <w:rsid w:val="00B85270"/>
    <w:rsid w:val="00B92E1B"/>
    <w:rsid w:val="00B93434"/>
    <w:rsid w:val="00B95A27"/>
    <w:rsid w:val="00BC2D61"/>
    <w:rsid w:val="00BE7E6E"/>
    <w:rsid w:val="00BF3A52"/>
    <w:rsid w:val="00BF68CA"/>
    <w:rsid w:val="00C00BF4"/>
    <w:rsid w:val="00C02EF0"/>
    <w:rsid w:val="00C041F4"/>
    <w:rsid w:val="00C04711"/>
    <w:rsid w:val="00C07192"/>
    <w:rsid w:val="00C1138F"/>
    <w:rsid w:val="00C125C6"/>
    <w:rsid w:val="00C1672F"/>
    <w:rsid w:val="00C24275"/>
    <w:rsid w:val="00C24613"/>
    <w:rsid w:val="00C315C9"/>
    <w:rsid w:val="00C3645F"/>
    <w:rsid w:val="00C4576C"/>
    <w:rsid w:val="00C4793C"/>
    <w:rsid w:val="00C47C4A"/>
    <w:rsid w:val="00C801AB"/>
    <w:rsid w:val="00C80365"/>
    <w:rsid w:val="00C845C4"/>
    <w:rsid w:val="00CA35E3"/>
    <w:rsid w:val="00CB03E6"/>
    <w:rsid w:val="00CB50A7"/>
    <w:rsid w:val="00CC0414"/>
    <w:rsid w:val="00CC0FCB"/>
    <w:rsid w:val="00CC696D"/>
    <w:rsid w:val="00CD2135"/>
    <w:rsid w:val="00CD36AA"/>
    <w:rsid w:val="00CD6076"/>
    <w:rsid w:val="00CD6E25"/>
    <w:rsid w:val="00CE1C63"/>
    <w:rsid w:val="00CE234F"/>
    <w:rsid w:val="00CE2BB1"/>
    <w:rsid w:val="00CE5CDA"/>
    <w:rsid w:val="00CF2BF2"/>
    <w:rsid w:val="00CF5EE3"/>
    <w:rsid w:val="00D03E04"/>
    <w:rsid w:val="00D257AC"/>
    <w:rsid w:val="00D31C97"/>
    <w:rsid w:val="00D35416"/>
    <w:rsid w:val="00D358D0"/>
    <w:rsid w:val="00D379CF"/>
    <w:rsid w:val="00D46453"/>
    <w:rsid w:val="00D51955"/>
    <w:rsid w:val="00D52845"/>
    <w:rsid w:val="00D60A0B"/>
    <w:rsid w:val="00D66010"/>
    <w:rsid w:val="00D671D6"/>
    <w:rsid w:val="00D71DD2"/>
    <w:rsid w:val="00D7467F"/>
    <w:rsid w:val="00D764FA"/>
    <w:rsid w:val="00D8109A"/>
    <w:rsid w:val="00D931BF"/>
    <w:rsid w:val="00D939C7"/>
    <w:rsid w:val="00DA0A00"/>
    <w:rsid w:val="00DA5C77"/>
    <w:rsid w:val="00DA5F29"/>
    <w:rsid w:val="00DB2305"/>
    <w:rsid w:val="00DB4A63"/>
    <w:rsid w:val="00DD2FA1"/>
    <w:rsid w:val="00DF2FCD"/>
    <w:rsid w:val="00E11D19"/>
    <w:rsid w:val="00E31132"/>
    <w:rsid w:val="00E31728"/>
    <w:rsid w:val="00E42ED3"/>
    <w:rsid w:val="00E43F63"/>
    <w:rsid w:val="00E508AD"/>
    <w:rsid w:val="00E52426"/>
    <w:rsid w:val="00E55B9D"/>
    <w:rsid w:val="00E72198"/>
    <w:rsid w:val="00E72528"/>
    <w:rsid w:val="00E768E9"/>
    <w:rsid w:val="00E94AE9"/>
    <w:rsid w:val="00EB02A1"/>
    <w:rsid w:val="00EB435D"/>
    <w:rsid w:val="00EB6276"/>
    <w:rsid w:val="00EC05F6"/>
    <w:rsid w:val="00EC1123"/>
    <w:rsid w:val="00EC5A2D"/>
    <w:rsid w:val="00ED0A89"/>
    <w:rsid w:val="00ED41BC"/>
    <w:rsid w:val="00ED43C2"/>
    <w:rsid w:val="00ED5475"/>
    <w:rsid w:val="00ED6122"/>
    <w:rsid w:val="00ED6906"/>
    <w:rsid w:val="00EE0DA7"/>
    <w:rsid w:val="00EE10F6"/>
    <w:rsid w:val="00EF3AE5"/>
    <w:rsid w:val="00F040BA"/>
    <w:rsid w:val="00F04C6D"/>
    <w:rsid w:val="00F10ABB"/>
    <w:rsid w:val="00F140A7"/>
    <w:rsid w:val="00F15246"/>
    <w:rsid w:val="00F224CE"/>
    <w:rsid w:val="00F22986"/>
    <w:rsid w:val="00F3377F"/>
    <w:rsid w:val="00F37AEF"/>
    <w:rsid w:val="00F43257"/>
    <w:rsid w:val="00F55635"/>
    <w:rsid w:val="00F557EC"/>
    <w:rsid w:val="00F63608"/>
    <w:rsid w:val="00F644D8"/>
    <w:rsid w:val="00F649A8"/>
    <w:rsid w:val="00F70E67"/>
    <w:rsid w:val="00F851F3"/>
    <w:rsid w:val="00F85E60"/>
    <w:rsid w:val="00F866B9"/>
    <w:rsid w:val="00F95EB4"/>
    <w:rsid w:val="00FB0357"/>
    <w:rsid w:val="00FB0805"/>
    <w:rsid w:val="00FB3258"/>
    <w:rsid w:val="00FB3715"/>
    <w:rsid w:val="00FB5B8D"/>
    <w:rsid w:val="00FC053A"/>
    <w:rsid w:val="00FC2646"/>
    <w:rsid w:val="00FD22B8"/>
    <w:rsid w:val="00FD2770"/>
    <w:rsid w:val="00FF16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794EE2"/>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7008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D851C-C042-4C49-BE78-29266EFEC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49</Pages>
  <Words>17262</Words>
  <Characters>98394</Characters>
  <Application>Microsoft Office Word</Application>
  <DocSecurity>0</DocSecurity>
  <Lines>819</Lines>
  <Paragraphs>230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12</cp:revision>
  <dcterms:created xsi:type="dcterms:W3CDTF">2025-05-05T07:18:00Z</dcterms:created>
  <dcterms:modified xsi:type="dcterms:W3CDTF">2025-08-18T08:16:00Z</dcterms:modified>
</cp:coreProperties>
</file>